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0EAB2" w14:textId="128D81C3" w:rsidR="00763C03" w:rsidRDefault="00B03F63" w:rsidP="00763C03">
      <w:pPr>
        <w:rPr>
          <w:szCs w:val="20"/>
        </w:rPr>
      </w:pPr>
      <w:r>
        <w:rPr>
          <w:szCs w:val="20"/>
        </w:rPr>
        <w:tab/>
      </w:r>
    </w:p>
    <w:p w14:paraId="5A985853" w14:textId="77777777" w:rsidR="00763C03" w:rsidRDefault="00763C03" w:rsidP="00763C03">
      <w:pPr>
        <w:rPr>
          <w:szCs w:val="20"/>
        </w:rPr>
      </w:pPr>
    </w:p>
    <w:p w14:paraId="218141B2" w14:textId="476A565D" w:rsidR="00763C03" w:rsidRPr="00D94DC5" w:rsidRDefault="00763C03" w:rsidP="00763C03">
      <w:pPr>
        <w:rPr>
          <w:szCs w:val="20"/>
        </w:rPr>
      </w:pPr>
      <w:r w:rsidRPr="00D94DC5">
        <w:rPr>
          <w:szCs w:val="20"/>
        </w:rPr>
        <w:t>Številka: 4300-</w:t>
      </w:r>
      <w:r w:rsidR="000D4082" w:rsidRPr="00D94DC5">
        <w:rPr>
          <w:szCs w:val="20"/>
        </w:rPr>
        <w:t>57</w:t>
      </w:r>
      <w:r w:rsidR="003B21E0" w:rsidRPr="00D94DC5">
        <w:rPr>
          <w:szCs w:val="20"/>
        </w:rPr>
        <w:t>/2022/</w:t>
      </w:r>
      <w:r w:rsidR="00D94DC5" w:rsidRPr="00D94DC5">
        <w:rPr>
          <w:szCs w:val="20"/>
        </w:rPr>
        <w:t>13</w:t>
      </w:r>
    </w:p>
    <w:p w14:paraId="0B723BBF" w14:textId="6F365714" w:rsidR="00763C03" w:rsidRPr="00402B01" w:rsidRDefault="00763C03" w:rsidP="00402B01">
      <w:pPr>
        <w:tabs>
          <w:tab w:val="left" w:pos="851"/>
        </w:tabs>
        <w:rPr>
          <w:b/>
          <w:caps/>
          <w:szCs w:val="20"/>
        </w:rPr>
      </w:pPr>
      <w:r w:rsidRPr="00D94DC5">
        <w:rPr>
          <w:szCs w:val="20"/>
        </w:rPr>
        <w:t>Datum:</w:t>
      </w:r>
      <w:r w:rsidRPr="00D53433">
        <w:rPr>
          <w:szCs w:val="20"/>
        </w:rPr>
        <w:t xml:space="preserve"> </w:t>
      </w:r>
      <w:r w:rsidR="00402B01">
        <w:rPr>
          <w:szCs w:val="20"/>
        </w:rPr>
        <w:tab/>
      </w:r>
      <w:r w:rsidR="00C3349B">
        <w:rPr>
          <w:szCs w:val="20"/>
        </w:rPr>
        <w:t>6</w:t>
      </w:r>
      <w:r w:rsidR="00565001">
        <w:rPr>
          <w:szCs w:val="20"/>
        </w:rPr>
        <w:t>. 10</w:t>
      </w:r>
      <w:r w:rsidR="00D94DC5">
        <w:rPr>
          <w:szCs w:val="20"/>
        </w:rPr>
        <w:t>. 2022</w:t>
      </w:r>
    </w:p>
    <w:p w14:paraId="386AB4D3" w14:textId="77777777" w:rsidR="00763C03" w:rsidRPr="00D54742" w:rsidRDefault="00763C03" w:rsidP="00763C03">
      <w:pPr>
        <w:jc w:val="center"/>
        <w:rPr>
          <w:b/>
          <w:sz w:val="52"/>
          <w:szCs w:val="52"/>
        </w:rPr>
      </w:pPr>
    </w:p>
    <w:p w14:paraId="70A7E375" w14:textId="77777777" w:rsidR="00763C03" w:rsidRDefault="00763C03" w:rsidP="00763C03">
      <w:pPr>
        <w:jc w:val="center"/>
        <w:rPr>
          <w:b/>
          <w:sz w:val="52"/>
          <w:szCs w:val="52"/>
        </w:rPr>
      </w:pPr>
    </w:p>
    <w:p w14:paraId="73CDF36A" w14:textId="77777777" w:rsidR="00763C03" w:rsidRPr="009E1649" w:rsidRDefault="00763C03" w:rsidP="00763C03">
      <w:pPr>
        <w:jc w:val="center"/>
        <w:rPr>
          <w:b/>
          <w:caps/>
          <w:sz w:val="52"/>
          <w:szCs w:val="52"/>
        </w:rPr>
      </w:pPr>
    </w:p>
    <w:p w14:paraId="3F0029B6" w14:textId="77777777" w:rsidR="00763C03" w:rsidRPr="009E1649" w:rsidRDefault="00763C03" w:rsidP="00763C03">
      <w:pPr>
        <w:jc w:val="center"/>
        <w:rPr>
          <w:b/>
          <w:caps/>
          <w:sz w:val="52"/>
          <w:szCs w:val="52"/>
        </w:rPr>
      </w:pPr>
    </w:p>
    <w:p w14:paraId="044CFCDE" w14:textId="77777777" w:rsidR="00763C03" w:rsidRDefault="00763C03" w:rsidP="00763C03">
      <w:pPr>
        <w:jc w:val="center"/>
        <w:rPr>
          <w:b/>
          <w:sz w:val="52"/>
          <w:szCs w:val="52"/>
        </w:rPr>
      </w:pPr>
    </w:p>
    <w:p w14:paraId="657911DD" w14:textId="2B9E59DA" w:rsidR="00763C03" w:rsidRPr="00D54742" w:rsidRDefault="00402B01" w:rsidP="00763C03">
      <w:pPr>
        <w:jc w:val="center"/>
        <w:rPr>
          <w:b/>
          <w:sz w:val="52"/>
          <w:szCs w:val="52"/>
        </w:rPr>
      </w:pPr>
      <w:r w:rsidRPr="00402B01">
        <w:rPr>
          <w:b/>
          <w:sz w:val="52"/>
          <w:szCs w:val="52"/>
        </w:rPr>
        <w:t>DOKUMENTACIJA V ZVEZI Z ODDAJO JAVNEGA NAROČILA PO ODPRTEM POSTOPKU Z OZNAKO OD</w:t>
      </w:r>
      <w:r w:rsidR="000D4082">
        <w:rPr>
          <w:b/>
          <w:sz w:val="52"/>
          <w:szCs w:val="52"/>
        </w:rPr>
        <w:t>LOD</w:t>
      </w:r>
      <w:r w:rsidRPr="00402B01">
        <w:rPr>
          <w:b/>
          <w:sz w:val="52"/>
          <w:szCs w:val="52"/>
        </w:rPr>
        <w:t>-</w:t>
      </w:r>
      <w:r>
        <w:rPr>
          <w:b/>
          <w:sz w:val="52"/>
          <w:szCs w:val="52"/>
        </w:rPr>
        <w:t>3</w:t>
      </w:r>
      <w:r w:rsidR="000D4082">
        <w:rPr>
          <w:b/>
          <w:sz w:val="52"/>
          <w:szCs w:val="52"/>
        </w:rPr>
        <w:t>2</w:t>
      </w:r>
      <w:r w:rsidRPr="00402B01">
        <w:rPr>
          <w:b/>
          <w:sz w:val="52"/>
          <w:szCs w:val="52"/>
        </w:rPr>
        <w:t>/2022</w:t>
      </w:r>
    </w:p>
    <w:p w14:paraId="70AF3DEC" w14:textId="77777777" w:rsidR="00763C03" w:rsidRPr="00D54742" w:rsidRDefault="00763C03" w:rsidP="00763C03">
      <w:pPr>
        <w:jc w:val="center"/>
        <w:rPr>
          <w:b/>
          <w:sz w:val="52"/>
          <w:szCs w:val="52"/>
        </w:rPr>
      </w:pPr>
    </w:p>
    <w:p w14:paraId="0DE7837E" w14:textId="77777777" w:rsidR="00763C03" w:rsidRDefault="00763C03" w:rsidP="00763C03">
      <w:pPr>
        <w:jc w:val="center"/>
        <w:rPr>
          <w:b/>
          <w:sz w:val="52"/>
          <w:szCs w:val="52"/>
        </w:rPr>
      </w:pPr>
    </w:p>
    <w:p w14:paraId="05AC3CE3" w14:textId="77777777" w:rsidR="00763C03" w:rsidRDefault="00763C03" w:rsidP="00763C03">
      <w:pPr>
        <w:jc w:val="center"/>
        <w:rPr>
          <w:b/>
          <w:sz w:val="52"/>
          <w:szCs w:val="52"/>
        </w:rPr>
      </w:pPr>
    </w:p>
    <w:p w14:paraId="3BA88836" w14:textId="77777777" w:rsidR="00763C03" w:rsidRDefault="00763C03" w:rsidP="00763C03">
      <w:pPr>
        <w:jc w:val="center"/>
        <w:rPr>
          <w:b/>
          <w:sz w:val="52"/>
          <w:szCs w:val="52"/>
        </w:rPr>
      </w:pPr>
    </w:p>
    <w:p w14:paraId="4B7E5EDA" w14:textId="77777777" w:rsidR="00763C03" w:rsidRDefault="00763C03" w:rsidP="00763C03">
      <w:pPr>
        <w:jc w:val="center"/>
        <w:rPr>
          <w:b/>
          <w:sz w:val="52"/>
          <w:szCs w:val="52"/>
        </w:rPr>
      </w:pPr>
    </w:p>
    <w:p w14:paraId="4A09A5DD" w14:textId="77777777" w:rsidR="00763C03" w:rsidRDefault="00763C03" w:rsidP="00763C03">
      <w:pPr>
        <w:jc w:val="center"/>
        <w:rPr>
          <w:b/>
          <w:sz w:val="52"/>
          <w:szCs w:val="52"/>
        </w:rPr>
      </w:pPr>
    </w:p>
    <w:p w14:paraId="6F2CF2DD" w14:textId="77777777" w:rsidR="00763C03" w:rsidRDefault="00763C03" w:rsidP="00763C03">
      <w:pPr>
        <w:jc w:val="center"/>
        <w:rPr>
          <w:b/>
          <w:sz w:val="52"/>
          <w:szCs w:val="52"/>
        </w:rPr>
      </w:pPr>
    </w:p>
    <w:p w14:paraId="2A6DF17C" w14:textId="77777777" w:rsidR="00763C03" w:rsidRDefault="00763C03" w:rsidP="00763C03">
      <w:pPr>
        <w:jc w:val="center"/>
        <w:rPr>
          <w:b/>
          <w:sz w:val="52"/>
          <w:szCs w:val="52"/>
        </w:rPr>
      </w:pPr>
    </w:p>
    <w:p w14:paraId="56D5FCC9" w14:textId="77777777" w:rsidR="00763C03" w:rsidRDefault="00763C03" w:rsidP="00763C03">
      <w:pPr>
        <w:jc w:val="center"/>
        <w:rPr>
          <w:b/>
          <w:sz w:val="52"/>
          <w:szCs w:val="52"/>
        </w:rPr>
      </w:pPr>
    </w:p>
    <w:p w14:paraId="6A4F8395" w14:textId="77777777" w:rsidR="00763C03" w:rsidRDefault="00763C03" w:rsidP="00763C03">
      <w:pPr>
        <w:jc w:val="center"/>
        <w:rPr>
          <w:b/>
          <w:sz w:val="52"/>
          <w:szCs w:val="52"/>
        </w:rPr>
      </w:pPr>
    </w:p>
    <w:p w14:paraId="0777DFCC" w14:textId="77777777" w:rsidR="00763C03" w:rsidRDefault="00763C03" w:rsidP="00763C03">
      <w:pPr>
        <w:jc w:val="center"/>
        <w:rPr>
          <w:b/>
          <w:sz w:val="52"/>
          <w:szCs w:val="52"/>
        </w:rPr>
      </w:pPr>
    </w:p>
    <w:p w14:paraId="1CD14178" w14:textId="77777777" w:rsidR="00763C03" w:rsidRDefault="00763C03" w:rsidP="00763C03">
      <w:pPr>
        <w:jc w:val="center"/>
        <w:rPr>
          <w:b/>
          <w:sz w:val="52"/>
          <w:szCs w:val="52"/>
        </w:rPr>
      </w:pPr>
    </w:p>
    <w:p w14:paraId="22C96074" w14:textId="77777777" w:rsidR="00763C03" w:rsidRDefault="00763C03" w:rsidP="00763C03">
      <w:pPr>
        <w:jc w:val="center"/>
        <w:rPr>
          <w:b/>
          <w:sz w:val="52"/>
          <w:szCs w:val="52"/>
        </w:rPr>
      </w:pPr>
    </w:p>
    <w:p w14:paraId="2285FD09" w14:textId="5F530BDE" w:rsidR="00763C03" w:rsidRDefault="00763C03" w:rsidP="00763C03">
      <w:pPr>
        <w:jc w:val="center"/>
        <w:rPr>
          <w:b/>
          <w:sz w:val="52"/>
          <w:szCs w:val="52"/>
        </w:rPr>
      </w:pPr>
    </w:p>
    <w:p w14:paraId="0FFB383D" w14:textId="33A947EA" w:rsidR="00C22FDD" w:rsidRDefault="00C22FDD" w:rsidP="00763C03">
      <w:pPr>
        <w:jc w:val="center"/>
        <w:rPr>
          <w:b/>
          <w:sz w:val="52"/>
          <w:szCs w:val="52"/>
        </w:rPr>
      </w:pPr>
    </w:p>
    <w:p w14:paraId="0038A7FD" w14:textId="18914F6F" w:rsidR="00C22FDD" w:rsidRDefault="00C22FDD" w:rsidP="00763C03">
      <w:pPr>
        <w:jc w:val="center"/>
        <w:rPr>
          <w:b/>
          <w:sz w:val="52"/>
          <w:szCs w:val="52"/>
        </w:rPr>
      </w:pPr>
    </w:p>
    <w:p w14:paraId="19A1037C" w14:textId="77777777" w:rsidR="00C22FDD" w:rsidRDefault="00C22FDD" w:rsidP="00763C03">
      <w:pPr>
        <w:jc w:val="center"/>
        <w:rPr>
          <w:b/>
          <w:sz w:val="52"/>
          <w:szCs w:val="52"/>
        </w:rPr>
      </w:pPr>
    </w:p>
    <w:p w14:paraId="33EBB634" w14:textId="77777777" w:rsidR="00402B01" w:rsidRPr="00402B01" w:rsidRDefault="00402B01" w:rsidP="00402B01">
      <w:pPr>
        <w:jc w:val="center"/>
        <w:rPr>
          <w:b/>
          <w:sz w:val="52"/>
          <w:szCs w:val="52"/>
        </w:rPr>
      </w:pPr>
      <w:r w:rsidRPr="00402B01">
        <w:rPr>
          <w:b/>
          <w:sz w:val="52"/>
          <w:szCs w:val="52"/>
        </w:rPr>
        <w:t>NAVODILA ZA PRIPRAVO PONUDBE ZA JAVNO NAROČILO PO ODPRTEM POSTOPKU Z OZNAKO</w:t>
      </w:r>
    </w:p>
    <w:p w14:paraId="4A6B7BC2" w14:textId="35654414" w:rsidR="00763C03" w:rsidRPr="00D54742" w:rsidRDefault="00402B01" w:rsidP="00402B01">
      <w:pPr>
        <w:jc w:val="center"/>
      </w:pPr>
      <w:r w:rsidRPr="00402B01">
        <w:rPr>
          <w:b/>
          <w:sz w:val="52"/>
          <w:szCs w:val="52"/>
        </w:rPr>
        <w:t>O</w:t>
      </w:r>
      <w:r w:rsidR="000D4082">
        <w:rPr>
          <w:b/>
          <w:sz w:val="52"/>
          <w:szCs w:val="52"/>
        </w:rPr>
        <w:t>DLOD</w:t>
      </w:r>
      <w:r w:rsidRPr="00402B01">
        <w:rPr>
          <w:b/>
          <w:sz w:val="52"/>
          <w:szCs w:val="52"/>
        </w:rPr>
        <w:t>-</w:t>
      </w:r>
      <w:r>
        <w:rPr>
          <w:b/>
          <w:sz w:val="52"/>
          <w:szCs w:val="52"/>
        </w:rPr>
        <w:t>3</w:t>
      </w:r>
      <w:r w:rsidR="000D4082">
        <w:rPr>
          <w:b/>
          <w:sz w:val="52"/>
          <w:szCs w:val="52"/>
        </w:rPr>
        <w:t>2</w:t>
      </w:r>
      <w:r w:rsidRPr="00402B01">
        <w:rPr>
          <w:b/>
          <w:sz w:val="52"/>
          <w:szCs w:val="52"/>
        </w:rPr>
        <w:t>/2022</w:t>
      </w:r>
    </w:p>
    <w:p w14:paraId="1877B039" w14:textId="77777777" w:rsidR="00763C03" w:rsidRPr="00D54742" w:rsidRDefault="00763C03" w:rsidP="00763C03"/>
    <w:p w14:paraId="42B04004" w14:textId="295595A2" w:rsidR="00402B01" w:rsidRDefault="00402B01">
      <w:pPr>
        <w:suppressAutoHyphens w:val="0"/>
        <w:spacing w:after="160" w:line="259" w:lineRule="auto"/>
        <w:jc w:val="left"/>
        <w:rPr>
          <w:b/>
          <w:bCs/>
        </w:rPr>
      </w:pPr>
      <w:r>
        <w:rPr>
          <w:b/>
          <w:bCs/>
        </w:rPr>
        <w:br w:type="page"/>
      </w:r>
    </w:p>
    <w:p w14:paraId="796F48AF" w14:textId="77777777" w:rsidR="00763C03" w:rsidRPr="00D54742" w:rsidRDefault="00763C03" w:rsidP="00763C03">
      <w:pPr>
        <w:rPr>
          <w:b/>
          <w:bCs/>
        </w:rPr>
      </w:pPr>
      <w:r w:rsidRPr="00D54742">
        <w:rPr>
          <w:b/>
          <w:bCs/>
        </w:rPr>
        <w:lastRenderedPageBreak/>
        <w:t>KAZALO</w:t>
      </w:r>
    </w:p>
    <w:p w14:paraId="3D446B71" w14:textId="77777777" w:rsidR="00763C03" w:rsidRPr="00D54742" w:rsidRDefault="00763C03" w:rsidP="00763C03">
      <w:pPr>
        <w:rPr>
          <w:b/>
          <w:bCs/>
        </w:rPr>
      </w:pPr>
    </w:p>
    <w:bookmarkStart w:id="0" w:name="_Toc40360621"/>
    <w:bookmarkStart w:id="1" w:name="_Toc41035603"/>
    <w:bookmarkStart w:id="2" w:name="_Toc45714655"/>
    <w:bookmarkStart w:id="3" w:name="_Toc45714956"/>
    <w:bookmarkStart w:id="4" w:name="_Toc45715113"/>
    <w:bookmarkStart w:id="5" w:name="_Toc45715249"/>
    <w:bookmarkStart w:id="6" w:name="_Toc45715390"/>
    <w:p w14:paraId="0B03D7CB" w14:textId="4B61170F" w:rsidR="00F93332" w:rsidRDefault="00465D78">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r w:rsidRPr="001C140E">
        <w:rPr>
          <w:rFonts w:cs="Arial"/>
          <w:b/>
          <w:caps/>
          <w:szCs w:val="20"/>
        </w:rPr>
        <w:fldChar w:fldCharType="begin"/>
      </w:r>
      <w:r w:rsidRPr="001C140E">
        <w:rPr>
          <w:rFonts w:cs="Arial"/>
          <w:b/>
          <w:caps/>
          <w:szCs w:val="20"/>
        </w:rPr>
        <w:instrText xml:space="preserve"> TOC \o "1-4" \h \z \u </w:instrText>
      </w:r>
      <w:r w:rsidRPr="001C140E">
        <w:rPr>
          <w:rFonts w:cs="Arial"/>
          <w:b/>
          <w:caps/>
          <w:szCs w:val="20"/>
        </w:rPr>
        <w:fldChar w:fldCharType="separate"/>
      </w:r>
      <w:hyperlink w:anchor="_Toc115957834" w:history="1">
        <w:r w:rsidR="00F93332" w:rsidRPr="000247BD">
          <w:rPr>
            <w:rStyle w:val="Hiperpovezava"/>
            <w:caps/>
            <w:noProof/>
          </w:rPr>
          <w:t>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NAROČNIK</w:t>
        </w:r>
        <w:r w:rsidR="00F93332">
          <w:rPr>
            <w:noProof/>
            <w:webHidden/>
          </w:rPr>
          <w:tab/>
        </w:r>
        <w:r w:rsidR="00F93332">
          <w:rPr>
            <w:noProof/>
            <w:webHidden/>
          </w:rPr>
          <w:fldChar w:fldCharType="begin"/>
        </w:r>
        <w:r w:rsidR="00F93332">
          <w:rPr>
            <w:noProof/>
            <w:webHidden/>
          </w:rPr>
          <w:instrText xml:space="preserve"> PAGEREF _Toc115957834 \h </w:instrText>
        </w:r>
        <w:r w:rsidR="00F93332">
          <w:rPr>
            <w:noProof/>
            <w:webHidden/>
          </w:rPr>
        </w:r>
        <w:r w:rsidR="00F93332">
          <w:rPr>
            <w:noProof/>
            <w:webHidden/>
          </w:rPr>
          <w:fldChar w:fldCharType="separate"/>
        </w:r>
        <w:r w:rsidR="00266380">
          <w:rPr>
            <w:noProof/>
            <w:webHidden/>
          </w:rPr>
          <w:t>4</w:t>
        </w:r>
        <w:r w:rsidR="00F93332">
          <w:rPr>
            <w:noProof/>
            <w:webHidden/>
          </w:rPr>
          <w:fldChar w:fldCharType="end"/>
        </w:r>
      </w:hyperlink>
    </w:p>
    <w:p w14:paraId="2D7A3055" w14:textId="1D41BAA6"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35" w:history="1">
        <w:r w:rsidR="00F93332" w:rsidRPr="000247BD">
          <w:rPr>
            <w:rStyle w:val="Hiperpovezava"/>
            <w:noProof/>
          </w:rPr>
          <w:t>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OZNAKA IN PREDMET JAVNEGA NAROČILA</w:t>
        </w:r>
        <w:r w:rsidR="00F93332">
          <w:rPr>
            <w:noProof/>
            <w:webHidden/>
          </w:rPr>
          <w:tab/>
        </w:r>
        <w:r w:rsidR="00F93332">
          <w:rPr>
            <w:noProof/>
            <w:webHidden/>
          </w:rPr>
          <w:fldChar w:fldCharType="begin"/>
        </w:r>
        <w:r w:rsidR="00F93332">
          <w:rPr>
            <w:noProof/>
            <w:webHidden/>
          </w:rPr>
          <w:instrText xml:space="preserve"> PAGEREF _Toc115957835 \h </w:instrText>
        </w:r>
        <w:r w:rsidR="00F93332">
          <w:rPr>
            <w:noProof/>
            <w:webHidden/>
          </w:rPr>
        </w:r>
        <w:r w:rsidR="00F93332">
          <w:rPr>
            <w:noProof/>
            <w:webHidden/>
          </w:rPr>
          <w:fldChar w:fldCharType="separate"/>
        </w:r>
        <w:r>
          <w:rPr>
            <w:noProof/>
            <w:webHidden/>
          </w:rPr>
          <w:t>4</w:t>
        </w:r>
        <w:r w:rsidR="00F93332">
          <w:rPr>
            <w:noProof/>
            <w:webHidden/>
          </w:rPr>
          <w:fldChar w:fldCharType="end"/>
        </w:r>
      </w:hyperlink>
    </w:p>
    <w:p w14:paraId="439CFF73" w14:textId="0692BE63"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36" w:history="1">
        <w:r w:rsidR="00F93332" w:rsidRPr="000247BD">
          <w:rPr>
            <w:rStyle w:val="Hiperpovezava"/>
            <w:noProof/>
          </w:rPr>
          <w:t>3</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NAČIN ODDAJE JAVNEGA NAROČILA</w:t>
        </w:r>
        <w:r w:rsidR="00F93332">
          <w:rPr>
            <w:noProof/>
            <w:webHidden/>
          </w:rPr>
          <w:tab/>
        </w:r>
        <w:r w:rsidR="00F93332">
          <w:rPr>
            <w:noProof/>
            <w:webHidden/>
          </w:rPr>
          <w:fldChar w:fldCharType="begin"/>
        </w:r>
        <w:r w:rsidR="00F93332">
          <w:rPr>
            <w:noProof/>
            <w:webHidden/>
          </w:rPr>
          <w:instrText xml:space="preserve"> PAGEREF _Toc115957836 \h </w:instrText>
        </w:r>
        <w:r w:rsidR="00F93332">
          <w:rPr>
            <w:noProof/>
            <w:webHidden/>
          </w:rPr>
        </w:r>
        <w:r w:rsidR="00F93332">
          <w:rPr>
            <w:noProof/>
            <w:webHidden/>
          </w:rPr>
          <w:fldChar w:fldCharType="separate"/>
        </w:r>
        <w:r>
          <w:rPr>
            <w:noProof/>
            <w:webHidden/>
          </w:rPr>
          <w:t>4</w:t>
        </w:r>
        <w:r w:rsidR="00F93332">
          <w:rPr>
            <w:noProof/>
            <w:webHidden/>
          </w:rPr>
          <w:fldChar w:fldCharType="end"/>
        </w:r>
      </w:hyperlink>
    </w:p>
    <w:p w14:paraId="7900BF0F" w14:textId="7159A8C2"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37" w:history="1">
        <w:r w:rsidR="00F93332" w:rsidRPr="000247BD">
          <w:rPr>
            <w:rStyle w:val="Hiperpovezava"/>
            <w:noProof/>
          </w:rPr>
          <w:t>4</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ROK IN NAČIN PREDLOŽITVE PONUDBE</w:t>
        </w:r>
        <w:r w:rsidR="00F93332">
          <w:rPr>
            <w:noProof/>
            <w:webHidden/>
          </w:rPr>
          <w:tab/>
        </w:r>
        <w:r w:rsidR="00F93332">
          <w:rPr>
            <w:noProof/>
            <w:webHidden/>
          </w:rPr>
          <w:fldChar w:fldCharType="begin"/>
        </w:r>
        <w:r w:rsidR="00F93332">
          <w:rPr>
            <w:noProof/>
            <w:webHidden/>
          </w:rPr>
          <w:instrText xml:space="preserve"> PAGEREF _Toc115957837 \h </w:instrText>
        </w:r>
        <w:r w:rsidR="00F93332">
          <w:rPr>
            <w:noProof/>
            <w:webHidden/>
          </w:rPr>
        </w:r>
        <w:r w:rsidR="00F93332">
          <w:rPr>
            <w:noProof/>
            <w:webHidden/>
          </w:rPr>
          <w:fldChar w:fldCharType="separate"/>
        </w:r>
        <w:r>
          <w:rPr>
            <w:noProof/>
            <w:webHidden/>
          </w:rPr>
          <w:t>4</w:t>
        </w:r>
        <w:r w:rsidR="00F93332">
          <w:rPr>
            <w:noProof/>
            <w:webHidden/>
          </w:rPr>
          <w:fldChar w:fldCharType="end"/>
        </w:r>
      </w:hyperlink>
    </w:p>
    <w:p w14:paraId="2CAE8BF3" w14:textId="7897942D"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38" w:history="1">
        <w:r w:rsidR="00F93332" w:rsidRPr="000247BD">
          <w:rPr>
            <w:rStyle w:val="Hiperpovezava"/>
            <w:noProof/>
          </w:rPr>
          <w:t>5</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INFORMACIJE V ZVEZI Z ODPIRANJEM PONUDB</w:t>
        </w:r>
        <w:r w:rsidR="00F93332">
          <w:rPr>
            <w:noProof/>
            <w:webHidden/>
          </w:rPr>
          <w:tab/>
        </w:r>
        <w:r w:rsidR="00F93332">
          <w:rPr>
            <w:noProof/>
            <w:webHidden/>
          </w:rPr>
          <w:fldChar w:fldCharType="begin"/>
        </w:r>
        <w:r w:rsidR="00F93332">
          <w:rPr>
            <w:noProof/>
            <w:webHidden/>
          </w:rPr>
          <w:instrText xml:space="preserve"> PAGEREF _Toc115957838 \h </w:instrText>
        </w:r>
        <w:r w:rsidR="00F93332">
          <w:rPr>
            <w:noProof/>
            <w:webHidden/>
          </w:rPr>
        </w:r>
        <w:r w:rsidR="00F93332">
          <w:rPr>
            <w:noProof/>
            <w:webHidden/>
          </w:rPr>
          <w:fldChar w:fldCharType="separate"/>
        </w:r>
        <w:r>
          <w:rPr>
            <w:noProof/>
            <w:webHidden/>
          </w:rPr>
          <w:t>5</w:t>
        </w:r>
        <w:r w:rsidR="00F93332">
          <w:rPr>
            <w:noProof/>
            <w:webHidden/>
          </w:rPr>
          <w:fldChar w:fldCharType="end"/>
        </w:r>
      </w:hyperlink>
    </w:p>
    <w:p w14:paraId="3F3BB987" w14:textId="43BE1B79"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39" w:history="1">
        <w:r w:rsidR="00F93332" w:rsidRPr="000247BD">
          <w:rPr>
            <w:rStyle w:val="Hiperpovezava"/>
            <w:noProof/>
          </w:rPr>
          <w:t>6</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INFORMACIJE V ZVEZI S POSTOPKOM ELEKTRONSKE DRAŽBE</w:t>
        </w:r>
        <w:r w:rsidR="00F93332">
          <w:rPr>
            <w:noProof/>
            <w:webHidden/>
          </w:rPr>
          <w:tab/>
        </w:r>
        <w:r w:rsidR="00F93332">
          <w:rPr>
            <w:noProof/>
            <w:webHidden/>
          </w:rPr>
          <w:fldChar w:fldCharType="begin"/>
        </w:r>
        <w:r w:rsidR="00F93332">
          <w:rPr>
            <w:noProof/>
            <w:webHidden/>
          </w:rPr>
          <w:instrText xml:space="preserve"> PAGEREF _Toc115957839 \h </w:instrText>
        </w:r>
        <w:r w:rsidR="00F93332">
          <w:rPr>
            <w:noProof/>
            <w:webHidden/>
          </w:rPr>
        </w:r>
        <w:r w:rsidR="00F93332">
          <w:rPr>
            <w:noProof/>
            <w:webHidden/>
          </w:rPr>
          <w:fldChar w:fldCharType="separate"/>
        </w:r>
        <w:r>
          <w:rPr>
            <w:noProof/>
            <w:webHidden/>
          </w:rPr>
          <w:t>5</w:t>
        </w:r>
        <w:r w:rsidR="00F93332">
          <w:rPr>
            <w:noProof/>
            <w:webHidden/>
          </w:rPr>
          <w:fldChar w:fldCharType="end"/>
        </w:r>
      </w:hyperlink>
    </w:p>
    <w:p w14:paraId="7149381F" w14:textId="30744751"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40" w:history="1">
        <w:r w:rsidR="00F93332" w:rsidRPr="000247BD">
          <w:rPr>
            <w:rStyle w:val="Hiperpovezava"/>
            <w:noProof/>
          </w:rPr>
          <w:t>7</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PRAVNA PODLAGA</w:t>
        </w:r>
        <w:r w:rsidR="00F93332">
          <w:rPr>
            <w:noProof/>
            <w:webHidden/>
          </w:rPr>
          <w:tab/>
        </w:r>
        <w:r w:rsidR="00F93332">
          <w:rPr>
            <w:noProof/>
            <w:webHidden/>
          </w:rPr>
          <w:fldChar w:fldCharType="begin"/>
        </w:r>
        <w:r w:rsidR="00F93332">
          <w:rPr>
            <w:noProof/>
            <w:webHidden/>
          </w:rPr>
          <w:instrText xml:space="preserve"> PAGEREF _Toc115957840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20FAF36D" w14:textId="42360D8F"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41" w:history="1">
        <w:r w:rsidR="00F93332" w:rsidRPr="000247BD">
          <w:rPr>
            <w:rStyle w:val="Hiperpovezava"/>
            <w:noProof/>
          </w:rPr>
          <w:t>8</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TEMELJNA PRAVILA ZA DOSTOP, OBVESTILA IN POJASNILA VEZANA NA DOKUMENTACIJO V ZVEZI Z ODDAJO JAVNEGA NAROČILA</w:t>
        </w:r>
        <w:r w:rsidR="00F93332">
          <w:rPr>
            <w:noProof/>
            <w:webHidden/>
          </w:rPr>
          <w:tab/>
        </w:r>
        <w:r w:rsidR="00F93332">
          <w:rPr>
            <w:noProof/>
            <w:webHidden/>
          </w:rPr>
          <w:fldChar w:fldCharType="begin"/>
        </w:r>
        <w:r w:rsidR="00F93332">
          <w:rPr>
            <w:noProof/>
            <w:webHidden/>
          </w:rPr>
          <w:instrText xml:space="preserve"> PAGEREF _Toc115957841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5659614E" w14:textId="342AE0A6" w:rsidR="00F93332" w:rsidRDefault="00266380">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15957842" w:history="1">
        <w:r w:rsidR="00F93332" w:rsidRPr="000247BD">
          <w:rPr>
            <w:rStyle w:val="Hiperpovezava"/>
            <w:noProof/>
            <w:lang w:eastAsia="sl-SI"/>
          </w:rPr>
          <w:t>8.1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Dostop do dokumentacije</w:t>
        </w:r>
        <w:r w:rsidR="00F93332" w:rsidRPr="000247BD">
          <w:rPr>
            <w:rStyle w:val="Hiperpovezava"/>
            <w:noProof/>
          </w:rPr>
          <w:t xml:space="preserve"> v zvezi z oddajo javnega naročila</w:t>
        </w:r>
        <w:r w:rsidR="00F93332">
          <w:rPr>
            <w:noProof/>
            <w:webHidden/>
          </w:rPr>
          <w:tab/>
        </w:r>
        <w:r w:rsidR="00F93332">
          <w:rPr>
            <w:noProof/>
            <w:webHidden/>
          </w:rPr>
          <w:fldChar w:fldCharType="begin"/>
        </w:r>
        <w:r w:rsidR="00F93332">
          <w:rPr>
            <w:noProof/>
            <w:webHidden/>
          </w:rPr>
          <w:instrText xml:space="preserve"> PAGEREF _Toc115957842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3DF6DCD4" w14:textId="676D2518" w:rsidR="00F93332" w:rsidRDefault="00266380">
      <w:pPr>
        <w:pStyle w:val="Kazalovsebine2"/>
        <w:tabs>
          <w:tab w:val="left" w:pos="600"/>
          <w:tab w:val="right" w:leader="dot" w:pos="9062"/>
        </w:tabs>
        <w:rPr>
          <w:rFonts w:asciiTheme="minorHAnsi" w:eastAsiaTheme="minorEastAsia" w:hAnsiTheme="minorHAnsi" w:cstheme="minorBidi"/>
          <w:bCs w:val="0"/>
          <w:noProof/>
          <w:sz w:val="22"/>
          <w:szCs w:val="22"/>
          <w:lang w:eastAsia="sl-SI"/>
        </w:rPr>
      </w:pPr>
      <w:hyperlink w:anchor="_Toc115957843" w:history="1">
        <w:r w:rsidR="00F93332" w:rsidRPr="000247BD">
          <w:rPr>
            <w:rStyle w:val="Hiperpovezava"/>
            <w:noProof/>
            <w:lang w:eastAsia="sl-SI"/>
          </w:rPr>
          <w:t>8.2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Obvestila in pojasnila v zvezi z dokumentacijo za oddajo javnega naročila</w:t>
        </w:r>
        <w:r w:rsidR="00F93332">
          <w:rPr>
            <w:noProof/>
            <w:webHidden/>
          </w:rPr>
          <w:tab/>
        </w:r>
        <w:r w:rsidR="00F93332">
          <w:rPr>
            <w:noProof/>
            <w:webHidden/>
          </w:rPr>
          <w:fldChar w:fldCharType="begin"/>
        </w:r>
        <w:r w:rsidR="00F93332">
          <w:rPr>
            <w:noProof/>
            <w:webHidden/>
          </w:rPr>
          <w:instrText xml:space="preserve"> PAGEREF _Toc115957843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428295A5" w14:textId="0DD4067C" w:rsidR="00F93332" w:rsidRDefault="00266380">
      <w:pPr>
        <w:pStyle w:val="Kazalovsebine1"/>
        <w:tabs>
          <w:tab w:val="left" w:pos="403"/>
          <w:tab w:val="right" w:leader="dot" w:pos="9062"/>
        </w:tabs>
        <w:rPr>
          <w:rFonts w:asciiTheme="minorHAnsi" w:eastAsiaTheme="minorEastAsia" w:hAnsiTheme="minorHAnsi" w:cstheme="minorBidi"/>
          <w:bCs w:val="0"/>
          <w:noProof/>
          <w:sz w:val="22"/>
          <w:szCs w:val="22"/>
          <w:lang w:eastAsia="sl-SI"/>
        </w:rPr>
      </w:pPr>
      <w:hyperlink w:anchor="_Toc115957844" w:history="1">
        <w:r w:rsidR="00F93332" w:rsidRPr="000247BD">
          <w:rPr>
            <w:rStyle w:val="Hiperpovezava"/>
            <w:noProof/>
          </w:rPr>
          <w:t>9</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SESTAVA DOKUMENTACIJE</w:t>
        </w:r>
        <w:r w:rsidR="00F93332">
          <w:rPr>
            <w:noProof/>
            <w:webHidden/>
          </w:rPr>
          <w:tab/>
        </w:r>
        <w:r w:rsidR="00F93332">
          <w:rPr>
            <w:noProof/>
            <w:webHidden/>
          </w:rPr>
          <w:fldChar w:fldCharType="begin"/>
        </w:r>
        <w:r w:rsidR="00F93332">
          <w:rPr>
            <w:noProof/>
            <w:webHidden/>
          </w:rPr>
          <w:instrText xml:space="preserve"> PAGEREF _Toc115957844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26B3B29C" w14:textId="6CFF95AF"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45" w:history="1">
        <w:r w:rsidR="00F93332" w:rsidRPr="000247BD">
          <w:rPr>
            <w:rStyle w:val="Hiperpovezava"/>
            <w:noProof/>
          </w:rPr>
          <w:t>10</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UGOTAVLJANJE SPOSOBNOSTI ZA SODELOVANJE V POSTOPKU ODDAJE JAVNEGA NAROČILA IN DOKAZILA</w:t>
        </w:r>
        <w:r w:rsidR="00F93332">
          <w:rPr>
            <w:noProof/>
            <w:webHidden/>
          </w:rPr>
          <w:tab/>
        </w:r>
        <w:r w:rsidR="00F93332">
          <w:rPr>
            <w:noProof/>
            <w:webHidden/>
          </w:rPr>
          <w:fldChar w:fldCharType="begin"/>
        </w:r>
        <w:r w:rsidR="00F93332">
          <w:rPr>
            <w:noProof/>
            <w:webHidden/>
          </w:rPr>
          <w:instrText xml:space="preserve"> PAGEREF _Toc115957845 \h </w:instrText>
        </w:r>
        <w:r w:rsidR="00F93332">
          <w:rPr>
            <w:noProof/>
            <w:webHidden/>
          </w:rPr>
        </w:r>
        <w:r w:rsidR="00F93332">
          <w:rPr>
            <w:noProof/>
            <w:webHidden/>
          </w:rPr>
          <w:fldChar w:fldCharType="separate"/>
        </w:r>
        <w:r>
          <w:rPr>
            <w:noProof/>
            <w:webHidden/>
          </w:rPr>
          <w:t>6</w:t>
        </w:r>
        <w:r w:rsidR="00F93332">
          <w:rPr>
            <w:noProof/>
            <w:webHidden/>
          </w:rPr>
          <w:fldChar w:fldCharType="end"/>
        </w:r>
      </w:hyperlink>
    </w:p>
    <w:p w14:paraId="56D7D214" w14:textId="5A7194C9"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46" w:history="1">
        <w:r w:rsidR="00F93332" w:rsidRPr="000247BD">
          <w:rPr>
            <w:rStyle w:val="Hiperpovezava"/>
            <w:noProof/>
            <w:lang w:eastAsia="sl-SI"/>
          </w:rPr>
          <w:t>10.1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Razlogi za izključitev</w:t>
        </w:r>
        <w:r w:rsidR="00F93332">
          <w:rPr>
            <w:noProof/>
            <w:webHidden/>
          </w:rPr>
          <w:tab/>
        </w:r>
        <w:r w:rsidR="00F93332">
          <w:rPr>
            <w:noProof/>
            <w:webHidden/>
          </w:rPr>
          <w:fldChar w:fldCharType="begin"/>
        </w:r>
        <w:r w:rsidR="00F93332">
          <w:rPr>
            <w:noProof/>
            <w:webHidden/>
          </w:rPr>
          <w:instrText xml:space="preserve"> PAGEREF _Toc115957846 \h </w:instrText>
        </w:r>
        <w:r w:rsidR="00F93332">
          <w:rPr>
            <w:noProof/>
            <w:webHidden/>
          </w:rPr>
        </w:r>
        <w:r w:rsidR="00F93332">
          <w:rPr>
            <w:noProof/>
            <w:webHidden/>
          </w:rPr>
          <w:fldChar w:fldCharType="separate"/>
        </w:r>
        <w:r>
          <w:rPr>
            <w:noProof/>
            <w:webHidden/>
          </w:rPr>
          <w:t>7</w:t>
        </w:r>
        <w:r w:rsidR="00F93332">
          <w:rPr>
            <w:noProof/>
            <w:webHidden/>
          </w:rPr>
          <w:fldChar w:fldCharType="end"/>
        </w:r>
      </w:hyperlink>
    </w:p>
    <w:p w14:paraId="30A32714" w14:textId="4E0B1EA6"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47" w:history="1">
        <w:r w:rsidR="00F93332" w:rsidRPr="000247BD">
          <w:rPr>
            <w:rStyle w:val="Hiperpovezava"/>
            <w:noProof/>
          </w:rPr>
          <w:t>10.2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Tehnični pogoji oziroma sposobnost</w:t>
        </w:r>
        <w:r w:rsidR="00F93332">
          <w:rPr>
            <w:noProof/>
            <w:webHidden/>
          </w:rPr>
          <w:tab/>
        </w:r>
        <w:r w:rsidR="00F93332">
          <w:rPr>
            <w:noProof/>
            <w:webHidden/>
          </w:rPr>
          <w:fldChar w:fldCharType="begin"/>
        </w:r>
        <w:r w:rsidR="00F93332">
          <w:rPr>
            <w:noProof/>
            <w:webHidden/>
          </w:rPr>
          <w:instrText xml:space="preserve"> PAGEREF _Toc115957847 \h </w:instrText>
        </w:r>
        <w:r w:rsidR="00F93332">
          <w:rPr>
            <w:noProof/>
            <w:webHidden/>
          </w:rPr>
        </w:r>
        <w:r w:rsidR="00F93332">
          <w:rPr>
            <w:noProof/>
            <w:webHidden/>
          </w:rPr>
          <w:fldChar w:fldCharType="separate"/>
        </w:r>
        <w:r>
          <w:rPr>
            <w:noProof/>
            <w:webHidden/>
          </w:rPr>
          <w:t>9</w:t>
        </w:r>
        <w:r w:rsidR="00F93332">
          <w:rPr>
            <w:noProof/>
            <w:webHidden/>
          </w:rPr>
          <w:fldChar w:fldCharType="end"/>
        </w:r>
      </w:hyperlink>
    </w:p>
    <w:p w14:paraId="7E1EED9F" w14:textId="79A83F07"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48" w:history="1">
        <w:r w:rsidR="00F93332" w:rsidRPr="000247BD">
          <w:rPr>
            <w:rStyle w:val="Hiperpovezava"/>
            <w:noProof/>
          </w:rPr>
          <w:t>10.3</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Kadrovski pogoj oziroma sposobnost</w:t>
        </w:r>
        <w:r w:rsidR="00F93332">
          <w:rPr>
            <w:noProof/>
            <w:webHidden/>
          </w:rPr>
          <w:tab/>
        </w:r>
        <w:r w:rsidR="00F93332">
          <w:rPr>
            <w:noProof/>
            <w:webHidden/>
          </w:rPr>
          <w:fldChar w:fldCharType="begin"/>
        </w:r>
        <w:r w:rsidR="00F93332">
          <w:rPr>
            <w:noProof/>
            <w:webHidden/>
          </w:rPr>
          <w:instrText xml:space="preserve"> PAGEREF _Toc115957848 \h </w:instrText>
        </w:r>
        <w:r w:rsidR="00F93332">
          <w:rPr>
            <w:noProof/>
            <w:webHidden/>
          </w:rPr>
        </w:r>
        <w:r w:rsidR="00F93332">
          <w:rPr>
            <w:noProof/>
            <w:webHidden/>
          </w:rPr>
          <w:fldChar w:fldCharType="separate"/>
        </w:r>
        <w:r>
          <w:rPr>
            <w:noProof/>
            <w:webHidden/>
          </w:rPr>
          <w:t>9</w:t>
        </w:r>
        <w:r w:rsidR="00F93332">
          <w:rPr>
            <w:noProof/>
            <w:webHidden/>
          </w:rPr>
          <w:fldChar w:fldCharType="end"/>
        </w:r>
      </w:hyperlink>
    </w:p>
    <w:p w14:paraId="038EF848" w14:textId="60138C32"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49" w:history="1">
        <w:r w:rsidR="00F93332" w:rsidRPr="000247BD">
          <w:rPr>
            <w:rStyle w:val="Hiperpovezava"/>
            <w:noProof/>
          </w:rPr>
          <w:t>11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MERILO</w:t>
        </w:r>
        <w:r w:rsidR="00F93332">
          <w:rPr>
            <w:noProof/>
            <w:webHidden/>
          </w:rPr>
          <w:tab/>
        </w:r>
        <w:r w:rsidR="00F93332">
          <w:rPr>
            <w:noProof/>
            <w:webHidden/>
          </w:rPr>
          <w:fldChar w:fldCharType="begin"/>
        </w:r>
        <w:r w:rsidR="00F93332">
          <w:rPr>
            <w:noProof/>
            <w:webHidden/>
          </w:rPr>
          <w:instrText xml:space="preserve"> PAGEREF _Toc115957849 \h </w:instrText>
        </w:r>
        <w:r w:rsidR="00F93332">
          <w:rPr>
            <w:noProof/>
            <w:webHidden/>
          </w:rPr>
        </w:r>
        <w:r w:rsidR="00F93332">
          <w:rPr>
            <w:noProof/>
            <w:webHidden/>
          </w:rPr>
          <w:fldChar w:fldCharType="separate"/>
        </w:r>
        <w:r>
          <w:rPr>
            <w:noProof/>
            <w:webHidden/>
          </w:rPr>
          <w:t>10</w:t>
        </w:r>
        <w:r w:rsidR="00F93332">
          <w:rPr>
            <w:noProof/>
            <w:webHidden/>
          </w:rPr>
          <w:fldChar w:fldCharType="end"/>
        </w:r>
      </w:hyperlink>
    </w:p>
    <w:p w14:paraId="1ED79E07" w14:textId="46BFBF25"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50" w:history="1">
        <w:r w:rsidR="00F93332" w:rsidRPr="000247BD">
          <w:rPr>
            <w:rStyle w:val="Hiperpovezava"/>
            <w:noProof/>
          </w:rPr>
          <w:t>12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PONUDBA</w:t>
        </w:r>
        <w:r w:rsidR="00F93332">
          <w:rPr>
            <w:noProof/>
            <w:webHidden/>
          </w:rPr>
          <w:tab/>
        </w:r>
        <w:r w:rsidR="00F93332">
          <w:rPr>
            <w:noProof/>
            <w:webHidden/>
          </w:rPr>
          <w:fldChar w:fldCharType="begin"/>
        </w:r>
        <w:r w:rsidR="00F93332">
          <w:rPr>
            <w:noProof/>
            <w:webHidden/>
          </w:rPr>
          <w:instrText xml:space="preserve"> PAGEREF _Toc115957850 \h </w:instrText>
        </w:r>
        <w:r w:rsidR="00F93332">
          <w:rPr>
            <w:noProof/>
            <w:webHidden/>
          </w:rPr>
        </w:r>
        <w:r w:rsidR="00F93332">
          <w:rPr>
            <w:noProof/>
            <w:webHidden/>
          </w:rPr>
          <w:fldChar w:fldCharType="separate"/>
        </w:r>
        <w:r>
          <w:rPr>
            <w:noProof/>
            <w:webHidden/>
          </w:rPr>
          <w:t>11</w:t>
        </w:r>
        <w:r w:rsidR="00F93332">
          <w:rPr>
            <w:noProof/>
            <w:webHidden/>
          </w:rPr>
          <w:fldChar w:fldCharType="end"/>
        </w:r>
      </w:hyperlink>
    </w:p>
    <w:p w14:paraId="50D62B0A" w14:textId="0024DAB3"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51" w:history="1">
        <w:r w:rsidR="00F93332" w:rsidRPr="000247BD">
          <w:rPr>
            <w:rStyle w:val="Hiperpovezava"/>
            <w:noProof/>
            <w:lang w:eastAsia="sl-SI"/>
          </w:rPr>
          <w:t>12.1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Ponudbena dokumentacija</w:t>
        </w:r>
        <w:r w:rsidR="00F93332">
          <w:rPr>
            <w:noProof/>
            <w:webHidden/>
          </w:rPr>
          <w:tab/>
        </w:r>
        <w:r w:rsidR="00F93332">
          <w:rPr>
            <w:noProof/>
            <w:webHidden/>
          </w:rPr>
          <w:fldChar w:fldCharType="begin"/>
        </w:r>
        <w:r w:rsidR="00F93332">
          <w:rPr>
            <w:noProof/>
            <w:webHidden/>
          </w:rPr>
          <w:instrText xml:space="preserve"> PAGEREF _Toc115957851 \h </w:instrText>
        </w:r>
        <w:r w:rsidR="00F93332">
          <w:rPr>
            <w:noProof/>
            <w:webHidden/>
          </w:rPr>
        </w:r>
        <w:r w:rsidR="00F93332">
          <w:rPr>
            <w:noProof/>
            <w:webHidden/>
          </w:rPr>
          <w:fldChar w:fldCharType="separate"/>
        </w:r>
        <w:r>
          <w:rPr>
            <w:noProof/>
            <w:webHidden/>
          </w:rPr>
          <w:t>11</w:t>
        </w:r>
        <w:r w:rsidR="00F93332">
          <w:rPr>
            <w:noProof/>
            <w:webHidden/>
          </w:rPr>
          <w:fldChar w:fldCharType="end"/>
        </w:r>
      </w:hyperlink>
    </w:p>
    <w:p w14:paraId="433DF6D3" w14:textId="4088A2FA"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52" w:history="1">
        <w:r w:rsidR="00F93332" w:rsidRPr="000247BD">
          <w:rPr>
            <w:rStyle w:val="Hiperpovezava"/>
            <w:noProof/>
            <w:lang w:eastAsia="sl-SI"/>
          </w:rPr>
          <w:t>12.2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Sestavljanje ponudbe</w:t>
        </w:r>
        <w:r w:rsidR="00F93332">
          <w:rPr>
            <w:noProof/>
            <w:webHidden/>
          </w:rPr>
          <w:tab/>
        </w:r>
        <w:r w:rsidR="00F93332">
          <w:rPr>
            <w:noProof/>
            <w:webHidden/>
          </w:rPr>
          <w:fldChar w:fldCharType="begin"/>
        </w:r>
        <w:r w:rsidR="00F93332">
          <w:rPr>
            <w:noProof/>
            <w:webHidden/>
          </w:rPr>
          <w:instrText xml:space="preserve"> PAGEREF _Toc115957852 \h </w:instrText>
        </w:r>
        <w:r w:rsidR="00F93332">
          <w:rPr>
            <w:noProof/>
            <w:webHidden/>
          </w:rPr>
        </w:r>
        <w:r w:rsidR="00F93332">
          <w:rPr>
            <w:noProof/>
            <w:webHidden/>
          </w:rPr>
          <w:fldChar w:fldCharType="separate"/>
        </w:r>
        <w:r>
          <w:rPr>
            <w:noProof/>
            <w:webHidden/>
          </w:rPr>
          <w:t>11</w:t>
        </w:r>
        <w:r w:rsidR="00F93332">
          <w:rPr>
            <w:noProof/>
            <w:webHidden/>
          </w:rPr>
          <w:fldChar w:fldCharType="end"/>
        </w:r>
      </w:hyperlink>
    </w:p>
    <w:p w14:paraId="3B32CE7A" w14:textId="76126DB2"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53" w:history="1">
        <w:r w:rsidR="00F93332" w:rsidRPr="000247BD">
          <w:rPr>
            <w:rStyle w:val="Hiperpovezava"/>
            <w:noProof/>
          </w:rPr>
          <w:t>12.2.1</w:t>
        </w:r>
        <w:r w:rsidR="00F93332">
          <w:rPr>
            <w:rFonts w:asciiTheme="minorHAnsi" w:eastAsiaTheme="minorEastAsia" w:hAnsiTheme="minorHAnsi" w:cstheme="minorBidi"/>
            <w:noProof/>
            <w:sz w:val="22"/>
            <w:szCs w:val="22"/>
            <w:lang w:eastAsia="sl-SI"/>
          </w:rPr>
          <w:tab/>
        </w:r>
        <w:r w:rsidR="00F93332" w:rsidRPr="000247BD">
          <w:rPr>
            <w:rStyle w:val="Hiperpovezava"/>
            <w:noProof/>
          </w:rPr>
          <w:t>ESPD</w:t>
        </w:r>
        <w:r w:rsidR="00F93332">
          <w:rPr>
            <w:noProof/>
            <w:webHidden/>
          </w:rPr>
          <w:tab/>
        </w:r>
        <w:r w:rsidR="00F93332">
          <w:rPr>
            <w:noProof/>
            <w:webHidden/>
          </w:rPr>
          <w:fldChar w:fldCharType="begin"/>
        </w:r>
        <w:r w:rsidR="00F93332">
          <w:rPr>
            <w:noProof/>
            <w:webHidden/>
          </w:rPr>
          <w:instrText xml:space="preserve"> PAGEREF _Toc115957853 \h </w:instrText>
        </w:r>
        <w:r w:rsidR="00F93332">
          <w:rPr>
            <w:noProof/>
            <w:webHidden/>
          </w:rPr>
        </w:r>
        <w:r w:rsidR="00F93332">
          <w:rPr>
            <w:noProof/>
            <w:webHidden/>
          </w:rPr>
          <w:fldChar w:fldCharType="separate"/>
        </w:r>
        <w:r>
          <w:rPr>
            <w:noProof/>
            <w:webHidden/>
          </w:rPr>
          <w:t>11</w:t>
        </w:r>
        <w:r w:rsidR="00F93332">
          <w:rPr>
            <w:noProof/>
            <w:webHidden/>
          </w:rPr>
          <w:fldChar w:fldCharType="end"/>
        </w:r>
      </w:hyperlink>
    </w:p>
    <w:p w14:paraId="2727DF49" w14:textId="371DB2B5"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54" w:history="1">
        <w:r w:rsidR="00F93332" w:rsidRPr="000247BD">
          <w:rPr>
            <w:rStyle w:val="Hiperpovezava"/>
            <w:noProof/>
          </w:rPr>
          <w:t>12.2.2</w:t>
        </w:r>
        <w:r w:rsidR="00F93332">
          <w:rPr>
            <w:rFonts w:asciiTheme="minorHAnsi" w:eastAsiaTheme="minorEastAsia" w:hAnsiTheme="minorHAnsi" w:cstheme="minorBidi"/>
            <w:noProof/>
            <w:sz w:val="22"/>
            <w:szCs w:val="22"/>
            <w:lang w:eastAsia="sl-SI"/>
          </w:rPr>
          <w:tab/>
        </w:r>
        <w:r w:rsidR="00F93332" w:rsidRPr="000247BD">
          <w:rPr>
            <w:rStyle w:val="Hiperpovezava"/>
            <w:noProof/>
          </w:rPr>
          <w:t>Predračun</w:t>
        </w:r>
        <w:r w:rsidR="00F93332">
          <w:rPr>
            <w:noProof/>
            <w:webHidden/>
          </w:rPr>
          <w:tab/>
        </w:r>
        <w:r w:rsidR="00F93332">
          <w:rPr>
            <w:noProof/>
            <w:webHidden/>
          </w:rPr>
          <w:fldChar w:fldCharType="begin"/>
        </w:r>
        <w:r w:rsidR="00F93332">
          <w:rPr>
            <w:noProof/>
            <w:webHidden/>
          </w:rPr>
          <w:instrText xml:space="preserve"> PAGEREF _Toc115957854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3FADB981" w14:textId="7685F175"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55" w:history="1">
        <w:r w:rsidR="00F93332" w:rsidRPr="000247BD">
          <w:rPr>
            <w:rStyle w:val="Hiperpovezava"/>
            <w:noProof/>
          </w:rPr>
          <w:t>12.3</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Drugi dokumenti ponudbe</w:t>
        </w:r>
        <w:r w:rsidR="00F93332">
          <w:rPr>
            <w:noProof/>
            <w:webHidden/>
          </w:rPr>
          <w:tab/>
        </w:r>
        <w:r w:rsidR="00F93332">
          <w:rPr>
            <w:noProof/>
            <w:webHidden/>
          </w:rPr>
          <w:fldChar w:fldCharType="begin"/>
        </w:r>
        <w:r w:rsidR="00F93332">
          <w:rPr>
            <w:noProof/>
            <w:webHidden/>
          </w:rPr>
          <w:instrText xml:space="preserve"> PAGEREF _Toc115957855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06B2565E" w14:textId="36A14F2E"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56" w:history="1">
        <w:r w:rsidR="00F93332" w:rsidRPr="000247BD">
          <w:rPr>
            <w:rStyle w:val="Hiperpovezava"/>
            <w:noProof/>
          </w:rPr>
          <w:t>12.3.1</w:t>
        </w:r>
        <w:r w:rsidR="00F93332">
          <w:rPr>
            <w:rFonts w:asciiTheme="minorHAnsi" w:eastAsiaTheme="minorEastAsia" w:hAnsiTheme="minorHAnsi" w:cstheme="minorBidi"/>
            <w:noProof/>
            <w:sz w:val="22"/>
            <w:szCs w:val="22"/>
            <w:lang w:eastAsia="sl-SI"/>
          </w:rPr>
          <w:tab/>
        </w:r>
        <w:r w:rsidR="00F93332" w:rsidRPr="000247BD">
          <w:rPr>
            <w:rStyle w:val="Hiperpovezava"/>
            <w:noProof/>
          </w:rPr>
          <w:t>Obrazec »Prijava kadra«</w:t>
        </w:r>
        <w:r w:rsidR="00F93332">
          <w:rPr>
            <w:noProof/>
            <w:webHidden/>
          </w:rPr>
          <w:tab/>
        </w:r>
        <w:r w:rsidR="00F93332">
          <w:rPr>
            <w:noProof/>
            <w:webHidden/>
          </w:rPr>
          <w:fldChar w:fldCharType="begin"/>
        </w:r>
        <w:r w:rsidR="00F93332">
          <w:rPr>
            <w:noProof/>
            <w:webHidden/>
          </w:rPr>
          <w:instrText xml:space="preserve"> PAGEREF _Toc115957856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02A81916" w14:textId="44B7778A"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57" w:history="1">
        <w:r w:rsidR="00F93332" w:rsidRPr="000247BD">
          <w:rPr>
            <w:rStyle w:val="Hiperpovezava"/>
            <w:noProof/>
          </w:rPr>
          <w:t>12.3.2</w:t>
        </w:r>
        <w:r w:rsidR="00F93332">
          <w:rPr>
            <w:rFonts w:asciiTheme="minorHAnsi" w:eastAsiaTheme="minorEastAsia" w:hAnsiTheme="minorHAnsi" w:cstheme="minorBidi"/>
            <w:noProof/>
            <w:sz w:val="22"/>
            <w:szCs w:val="22"/>
            <w:lang w:eastAsia="sl-SI"/>
          </w:rPr>
          <w:tab/>
        </w:r>
        <w:r w:rsidR="00F93332" w:rsidRPr="000247BD">
          <w:rPr>
            <w:rStyle w:val="Hiperpovezava"/>
            <w:noProof/>
          </w:rPr>
          <w:t>Obrazec »Soglasje podizvajalca«</w:t>
        </w:r>
        <w:r w:rsidR="00F93332">
          <w:rPr>
            <w:noProof/>
            <w:webHidden/>
          </w:rPr>
          <w:tab/>
        </w:r>
        <w:r w:rsidR="00F93332">
          <w:rPr>
            <w:noProof/>
            <w:webHidden/>
          </w:rPr>
          <w:fldChar w:fldCharType="begin"/>
        </w:r>
        <w:r w:rsidR="00F93332">
          <w:rPr>
            <w:noProof/>
            <w:webHidden/>
          </w:rPr>
          <w:instrText xml:space="preserve"> PAGEREF _Toc115957857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05D718AB" w14:textId="32E6042D"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58" w:history="1">
        <w:r w:rsidR="00F93332" w:rsidRPr="000247BD">
          <w:rPr>
            <w:rStyle w:val="Hiperpovezava"/>
            <w:noProof/>
            <w:lang w:eastAsia="sl-SI"/>
          </w:rPr>
          <w:t>12.4</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Druga določila za pripravo ponudbe</w:t>
        </w:r>
        <w:r w:rsidR="00F93332">
          <w:rPr>
            <w:noProof/>
            <w:webHidden/>
          </w:rPr>
          <w:tab/>
        </w:r>
        <w:r w:rsidR="00F93332">
          <w:rPr>
            <w:noProof/>
            <w:webHidden/>
          </w:rPr>
          <w:fldChar w:fldCharType="begin"/>
        </w:r>
        <w:r w:rsidR="00F93332">
          <w:rPr>
            <w:noProof/>
            <w:webHidden/>
          </w:rPr>
          <w:instrText xml:space="preserve"> PAGEREF _Toc115957858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27DA0A07" w14:textId="757F317E"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59" w:history="1">
        <w:r w:rsidR="00F93332" w:rsidRPr="000247BD">
          <w:rPr>
            <w:rStyle w:val="Hiperpovezava"/>
            <w:noProof/>
          </w:rPr>
          <w:t>12.4.1</w:t>
        </w:r>
        <w:r w:rsidR="00F93332">
          <w:rPr>
            <w:rFonts w:asciiTheme="minorHAnsi" w:eastAsiaTheme="minorEastAsia" w:hAnsiTheme="minorHAnsi" w:cstheme="minorBidi"/>
            <w:noProof/>
            <w:sz w:val="22"/>
            <w:szCs w:val="22"/>
            <w:lang w:eastAsia="sl-SI"/>
          </w:rPr>
          <w:tab/>
        </w:r>
        <w:r w:rsidR="00F93332" w:rsidRPr="000247BD">
          <w:rPr>
            <w:rStyle w:val="Hiperpovezava"/>
            <w:noProof/>
          </w:rPr>
          <w:t>Skupna ponudba</w:t>
        </w:r>
        <w:r w:rsidR="00F93332">
          <w:rPr>
            <w:noProof/>
            <w:webHidden/>
          </w:rPr>
          <w:tab/>
        </w:r>
        <w:r w:rsidR="00F93332">
          <w:rPr>
            <w:noProof/>
            <w:webHidden/>
          </w:rPr>
          <w:fldChar w:fldCharType="begin"/>
        </w:r>
        <w:r w:rsidR="00F93332">
          <w:rPr>
            <w:noProof/>
            <w:webHidden/>
          </w:rPr>
          <w:instrText xml:space="preserve"> PAGEREF _Toc115957859 \h </w:instrText>
        </w:r>
        <w:r w:rsidR="00F93332">
          <w:rPr>
            <w:noProof/>
            <w:webHidden/>
          </w:rPr>
        </w:r>
        <w:r w:rsidR="00F93332">
          <w:rPr>
            <w:noProof/>
            <w:webHidden/>
          </w:rPr>
          <w:fldChar w:fldCharType="separate"/>
        </w:r>
        <w:r>
          <w:rPr>
            <w:noProof/>
            <w:webHidden/>
          </w:rPr>
          <w:t>12</w:t>
        </w:r>
        <w:r w:rsidR="00F93332">
          <w:rPr>
            <w:noProof/>
            <w:webHidden/>
          </w:rPr>
          <w:fldChar w:fldCharType="end"/>
        </w:r>
      </w:hyperlink>
    </w:p>
    <w:p w14:paraId="72BF77F6" w14:textId="1AA75ACD"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0" w:history="1">
        <w:r w:rsidR="00F93332" w:rsidRPr="000247BD">
          <w:rPr>
            <w:rStyle w:val="Hiperpovezava"/>
            <w:noProof/>
          </w:rPr>
          <w:t>12.4.2</w:t>
        </w:r>
        <w:r w:rsidR="00F93332">
          <w:rPr>
            <w:rFonts w:asciiTheme="minorHAnsi" w:eastAsiaTheme="minorEastAsia" w:hAnsiTheme="minorHAnsi" w:cstheme="minorBidi"/>
            <w:noProof/>
            <w:sz w:val="22"/>
            <w:szCs w:val="22"/>
            <w:lang w:eastAsia="sl-SI"/>
          </w:rPr>
          <w:tab/>
        </w:r>
        <w:r w:rsidR="00F93332" w:rsidRPr="000247BD">
          <w:rPr>
            <w:rStyle w:val="Hiperpovezava"/>
            <w:noProof/>
          </w:rPr>
          <w:t>Ponudba s podizvajalci</w:t>
        </w:r>
        <w:r w:rsidR="00F93332">
          <w:rPr>
            <w:noProof/>
            <w:webHidden/>
          </w:rPr>
          <w:tab/>
        </w:r>
        <w:r w:rsidR="00F93332">
          <w:rPr>
            <w:noProof/>
            <w:webHidden/>
          </w:rPr>
          <w:fldChar w:fldCharType="begin"/>
        </w:r>
        <w:r w:rsidR="00F93332">
          <w:rPr>
            <w:noProof/>
            <w:webHidden/>
          </w:rPr>
          <w:instrText xml:space="preserve"> PAGEREF _Toc115957860 \h </w:instrText>
        </w:r>
        <w:r w:rsidR="00F93332">
          <w:rPr>
            <w:noProof/>
            <w:webHidden/>
          </w:rPr>
        </w:r>
        <w:r w:rsidR="00F93332">
          <w:rPr>
            <w:noProof/>
            <w:webHidden/>
          </w:rPr>
          <w:fldChar w:fldCharType="separate"/>
        </w:r>
        <w:r>
          <w:rPr>
            <w:noProof/>
            <w:webHidden/>
          </w:rPr>
          <w:t>13</w:t>
        </w:r>
        <w:r w:rsidR="00F93332">
          <w:rPr>
            <w:noProof/>
            <w:webHidden/>
          </w:rPr>
          <w:fldChar w:fldCharType="end"/>
        </w:r>
      </w:hyperlink>
    </w:p>
    <w:p w14:paraId="366A099F" w14:textId="4ADC2AD4"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1" w:history="1">
        <w:r w:rsidR="00F93332" w:rsidRPr="000247BD">
          <w:rPr>
            <w:rStyle w:val="Hiperpovezava"/>
            <w:noProof/>
          </w:rPr>
          <w:t>12.4.3</w:t>
        </w:r>
        <w:r w:rsidR="00F93332">
          <w:rPr>
            <w:rFonts w:asciiTheme="minorHAnsi" w:eastAsiaTheme="minorEastAsia" w:hAnsiTheme="minorHAnsi" w:cstheme="minorBidi"/>
            <w:noProof/>
            <w:sz w:val="22"/>
            <w:szCs w:val="22"/>
            <w:lang w:eastAsia="sl-SI"/>
          </w:rPr>
          <w:tab/>
        </w:r>
        <w:r w:rsidR="00F93332" w:rsidRPr="000247BD">
          <w:rPr>
            <w:rStyle w:val="Hiperpovezava"/>
            <w:noProof/>
          </w:rPr>
          <w:t>Uporaba zmogljivost drugih subjektov</w:t>
        </w:r>
        <w:r w:rsidR="00F93332">
          <w:rPr>
            <w:noProof/>
            <w:webHidden/>
          </w:rPr>
          <w:tab/>
        </w:r>
        <w:r w:rsidR="00F93332">
          <w:rPr>
            <w:noProof/>
            <w:webHidden/>
          </w:rPr>
          <w:fldChar w:fldCharType="begin"/>
        </w:r>
        <w:r w:rsidR="00F93332">
          <w:rPr>
            <w:noProof/>
            <w:webHidden/>
          </w:rPr>
          <w:instrText xml:space="preserve"> PAGEREF _Toc115957861 \h </w:instrText>
        </w:r>
        <w:r w:rsidR="00F93332">
          <w:rPr>
            <w:noProof/>
            <w:webHidden/>
          </w:rPr>
        </w:r>
        <w:r w:rsidR="00F93332">
          <w:rPr>
            <w:noProof/>
            <w:webHidden/>
          </w:rPr>
          <w:fldChar w:fldCharType="separate"/>
        </w:r>
        <w:r>
          <w:rPr>
            <w:noProof/>
            <w:webHidden/>
          </w:rPr>
          <w:t>13</w:t>
        </w:r>
        <w:r w:rsidR="00F93332">
          <w:rPr>
            <w:noProof/>
            <w:webHidden/>
          </w:rPr>
          <w:fldChar w:fldCharType="end"/>
        </w:r>
      </w:hyperlink>
    </w:p>
    <w:p w14:paraId="1CFFF48D" w14:textId="5CFB62A3"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2" w:history="1">
        <w:r w:rsidR="00F93332" w:rsidRPr="000247BD">
          <w:rPr>
            <w:rStyle w:val="Hiperpovezava"/>
            <w:noProof/>
          </w:rPr>
          <w:t>12.4.4</w:t>
        </w:r>
        <w:r w:rsidR="00F93332">
          <w:rPr>
            <w:rFonts w:asciiTheme="minorHAnsi" w:eastAsiaTheme="minorEastAsia" w:hAnsiTheme="minorHAnsi" w:cstheme="minorBidi"/>
            <w:noProof/>
            <w:sz w:val="22"/>
            <w:szCs w:val="22"/>
            <w:lang w:eastAsia="sl-SI"/>
          </w:rPr>
          <w:tab/>
        </w:r>
        <w:r w:rsidR="00F93332" w:rsidRPr="000247BD">
          <w:rPr>
            <w:rStyle w:val="Hiperpovezava"/>
            <w:noProof/>
          </w:rPr>
          <w:t>Variantne ponudbe</w:t>
        </w:r>
        <w:r w:rsidR="00F93332">
          <w:rPr>
            <w:noProof/>
            <w:webHidden/>
          </w:rPr>
          <w:tab/>
        </w:r>
        <w:r w:rsidR="00F93332">
          <w:rPr>
            <w:noProof/>
            <w:webHidden/>
          </w:rPr>
          <w:fldChar w:fldCharType="begin"/>
        </w:r>
        <w:r w:rsidR="00F93332">
          <w:rPr>
            <w:noProof/>
            <w:webHidden/>
          </w:rPr>
          <w:instrText xml:space="preserve"> PAGEREF _Toc115957862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22558C42" w14:textId="063F2F52"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3" w:history="1">
        <w:r w:rsidR="00F93332" w:rsidRPr="000247BD">
          <w:rPr>
            <w:rStyle w:val="Hiperpovezava"/>
            <w:noProof/>
          </w:rPr>
          <w:t>12.4.5</w:t>
        </w:r>
        <w:r w:rsidR="00F93332">
          <w:rPr>
            <w:rFonts w:asciiTheme="minorHAnsi" w:eastAsiaTheme="minorEastAsia" w:hAnsiTheme="minorHAnsi" w:cstheme="minorBidi"/>
            <w:noProof/>
            <w:sz w:val="22"/>
            <w:szCs w:val="22"/>
            <w:lang w:eastAsia="sl-SI"/>
          </w:rPr>
          <w:tab/>
        </w:r>
        <w:r w:rsidR="00F93332" w:rsidRPr="000247BD">
          <w:rPr>
            <w:rStyle w:val="Hiperpovezava"/>
            <w:noProof/>
          </w:rPr>
          <w:t>Jezik ponudbe</w:t>
        </w:r>
        <w:r w:rsidR="00F93332">
          <w:rPr>
            <w:noProof/>
            <w:webHidden/>
          </w:rPr>
          <w:tab/>
        </w:r>
        <w:r w:rsidR="00F93332">
          <w:rPr>
            <w:noProof/>
            <w:webHidden/>
          </w:rPr>
          <w:fldChar w:fldCharType="begin"/>
        </w:r>
        <w:r w:rsidR="00F93332">
          <w:rPr>
            <w:noProof/>
            <w:webHidden/>
          </w:rPr>
          <w:instrText xml:space="preserve"> PAGEREF _Toc115957863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46F27AF2" w14:textId="472C2B7C"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4" w:history="1">
        <w:r w:rsidR="00F93332" w:rsidRPr="000247BD">
          <w:rPr>
            <w:rStyle w:val="Hiperpovezava"/>
            <w:noProof/>
          </w:rPr>
          <w:t>12.4.6</w:t>
        </w:r>
        <w:r w:rsidR="00F93332">
          <w:rPr>
            <w:rFonts w:asciiTheme="minorHAnsi" w:eastAsiaTheme="minorEastAsia" w:hAnsiTheme="minorHAnsi" w:cstheme="minorBidi"/>
            <w:noProof/>
            <w:sz w:val="22"/>
            <w:szCs w:val="22"/>
            <w:lang w:eastAsia="sl-SI"/>
          </w:rPr>
          <w:tab/>
        </w:r>
        <w:r w:rsidR="00F93332" w:rsidRPr="000247BD">
          <w:rPr>
            <w:rStyle w:val="Hiperpovezava"/>
            <w:noProof/>
          </w:rPr>
          <w:t>Veljavnost ponudbe</w:t>
        </w:r>
        <w:r w:rsidR="00F93332">
          <w:rPr>
            <w:noProof/>
            <w:webHidden/>
          </w:rPr>
          <w:tab/>
        </w:r>
        <w:r w:rsidR="00F93332">
          <w:rPr>
            <w:noProof/>
            <w:webHidden/>
          </w:rPr>
          <w:fldChar w:fldCharType="begin"/>
        </w:r>
        <w:r w:rsidR="00F93332">
          <w:rPr>
            <w:noProof/>
            <w:webHidden/>
          </w:rPr>
          <w:instrText xml:space="preserve"> PAGEREF _Toc115957864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5F636DE1" w14:textId="1BD42829" w:rsidR="00F93332" w:rsidRDefault="00266380">
      <w:pPr>
        <w:pStyle w:val="Kazalovsebine3"/>
        <w:tabs>
          <w:tab w:val="left" w:pos="1000"/>
          <w:tab w:val="right" w:leader="dot" w:pos="9062"/>
        </w:tabs>
        <w:rPr>
          <w:rFonts w:asciiTheme="minorHAnsi" w:eastAsiaTheme="minorEastAsia" w:hAnsiTheme="minorHAnsi" w:cstheme="minorBidi"/>
          <w:noProof/>
          <w:sz w:val="22"/>
          <w:szCs w:val="22"/>
          <w:lang w:eastAsia="sl-SI"/>
        </w:rPr>
      </w:pPr>
      <w:hyperlink w:anchor="_Toc115957865" w:history="1">
        <w:r w:rsidR="00F93332" w:rsidRPr="000247BD">
          <w:rPr>
            <w:rStyle w:val="Hiperpovezava"/>
            <w:noProof/>
          </w:rPr>
          <w:t>12.4.7</w:t>
        </w:r>
        <w:r w:rsidR="00F93332">
          <w:rPr>
            <w:rFonts w:asciiTheme="minorHAnsi" w:eastAsiaTheme="minorEastAsia" w:hAnsiTheme="minorHAnsi" w:cstheme="minorBidi"/>
            <w:noProof/>
            <w:sz w:val="22"/>
            <w:szCs w:val="22"/>
            <w:lang w:eastAsia="sl-SI"/>
          </w:rPr>
          <w:tab/>
        </w:r>
        <w:r w:rsidR="00F93332" w:rsidRPr="000247BD">
          <w:rPr>
            <w:rStyle w:val="Hiperpovezava"/>
            <w:noProof/>
          </w:rPr>
          <w:t>Stroški ponudbe</w:t>
        </w:r>
        <w:r w:rsidR="00F93332">
          <w:rPr>
            <w:noProof/>
            <w:webHidden/>
          </w:rPr>
          <w:tab/>
        </w:r>
        <w:r w:rsidR="00F93332">
          <w:rPr>
            <w:noProof/>
            <w:webHidden/>
          </w:rPr>
          <w:fldChar w:fldCharType="begin"/>
        </w:r>
        <w:r w:rsidR="00F93332">
          <w:rPr>
            <w:noProof/>
            <w:webHidden/>
          </w:rPr>
          <w:instrText xml:space="preserve"> PAGEREF _Toc115957865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047B3406" w14:textId="135906A9"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66" w:history="1">
        <w:r w:rsidR="00F93332" w:rsidRPr="000247BD">
          <w:rPr>
            <w:rStyle w:val="Hiperpovezava"/>
            <w:noProof/>
          </w:rPr>
          <w:t>13</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OBVESTILO O ODLOČITVI O ODDAJI NAROČILA</w:t>
        </w:r>
        <w:r w:rsidR="00F93332">
          <w:rPr>
            <w:noProof/>
            <w:webHidden/>
          </w:rPr>
          <w:tab/>
        </w:r>
        <w:r w:rsidR="00F93332">
          <w:rPr>
            <w:noProof/>
            <w:webHidden/>
          </w:rPr>
          <w:fldChar w:fldCharType="begin"/>
        </w:r>
        <w:r w:rsidR="00F93332">
          <w:rPr>
            <w:noProof/>
            <w:webHidden/>
          </w:rPr>
          <w:instrText xml:space="preserve"> PAGEREF _Toc115957866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05877125" w14:textId="5FA22AD9"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67" w:history="1">
        <w:r w:rsidR="00F93332" w:rsidRPr="000247BD">
          <w:rPr>
            <w:rStyle w:val="Hiperpovezava"/>
            <w:noProof/>
          </w:rPr>
          <w:t>14</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ODSTOP OD IZVEDBE JAVNEGA NAROČILA</w:t>
        </w:r>
        <w:r w:rsidR="00F93332">
          <w:rPr>
            <w:noProof/>
            <w:webHidden/>
          </w:rPr>
          <w:tab/>
        </w:r>
        <w:r w:rsidR="00F93332">
          <w:rPr>
            <w:noProof/>
            <w:webHidden/>
          </w:rPr>
          <w:fldChar w:fldCharType="begin"/>
        </w:r>
        <w:r w:rsidR="00F93332">
          <w:rPr>
            <w:noProof/>
            <w:webHidden/>
          </w:rPr>
          <w:instrText xml:space="preserve"> PAGEREF _Toc115957867 \h </w:instrText>
        </w:r>
        <w:r w:rsidR="00F93332">
          <w:rPr>
            <w:noProof/>
            <w:webHidden/>
          </w:rPr>
        </w:r>
        <w:r w:rsidR="00F93332">
          <w:rPr>
            <w:noProof/>
            <w:webHidden/>
          </w:rPr>
          <w:fldChar w:fldCharType="separate"/>
        </w:r>
        <w:r>
          <w:rPr>
            <w:noProof/>
            <w:webHidden/>
          </w:rPr>
          <w:t>14</w:t>
        </w:r>
        <w:r w:rsidR="00F93332">
          <w:rPr>
            <w:noProof/>
            <w:webHidden/>
          </w:rPr>
          <w:fldChar w:fldCharType="end"/>
        </w:r>
      </w:hyperlink>
    </w:p>
    <w:p w14:paraId="380C5D4D" w14:textId="7F914E43"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68" w:history="1">
        <w:r w:rsidR="00F93332" w:rsidRPr="000247BD">
          <w:rPr>
            <w:rStyle w:val="Hiperpovezava"/>
            <w:noProof/>
          </w:rPr>
          <w:t>15</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POGODBA</w:t>
        </w:r>
        <w:r w:rsidR="00F93332">
          <w:rPr>
            <w:noProof/>
            <w:webHidden/>
          </w:rPr>
          <w:tab/>
        </w:r>
        <w:r w:rsidR="00F93332">
          <w:rPr>
            <w:noProof/>
            <w:webHidden/>
          </w:rPr>
          <w:fldChar w:fldCharType="begin"/>
        </w:r>
        <w:r w:rsidR="00F93332">
          <w:rPr>
            <w:noProof/>
            <w:webHidden/>
          </w:rPr>
          <w:instrText xml:space="preserve"> PAGEREF _Toc115957868 \h </w:instrText>
        </w:r>
        <w:r w:rsidR="00F93332">
          <w:rPr>
            <w:noProof/>
            <w:webHidden/>
          </w:rPr>
        </w:r>
        <w:r w:rsidR="00F93332">
          <w:rPr>
            <w:noProof/>
            <w:webHidden/>
          </w:rPr>
          <w:fldChar w:fldCharType="separate"/>
        </w:r>
        <w:r>
          <w:rPr>
            <w:noProof/>
            <w:webHidden/>
          </w:rPr>
          <w:t>15</w:t>
        </w:r>
        <w:r w:rsidR="00F93332">
          <w:rPr>
            <w:noProof/>
            <w:webHidden/>
          </w:rPr>
          <w:fldChar w:fldCharType="end"/>
        </w:r>
      </w:hyperlink>
    </w:p>
    <w:p w14:paraId="4D642A0A" w14:textId="0CA5124F"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69" w:history="1">
        <w:r w:rsidR="00F93332" w:rsidRPr="000247BD">
          <w:rPr>
            <w:rStyle w:val="Hiperpovezava"/>
            <w:noProof/>
            <w:lang w:eastAsia="sl-SI"/>
          </w:rPr>
          <w:t>15.1</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lang w:eastAsia="sl-SI"/>
          </w:rPr>
          <w:t>Zavarovanje za dobro izvedbo pogodbenih obveznosti</w:t>
        </w:r>
        <w:r w:rsidR="00F93332">
          <w:rPr>
            <w:noProof/>
            <w:webHidden/>
          </w:rPr>
          <w:tab/>
        </w:r>
        <w:r w:rsidR="00F93332">
          <w:rPr>
            <w:noProof/>
            <w:webHidden/>
          </w:rPr>
          <w:fldChar w:fldCharType="begin"/>
        </w:r>
        <w:r w:rsidR="00F93332">
          <w:rPr>
            <w:noProof/>
            <w:webHidden/>
          </w:rPr>
          <w:instrText xml:space="preserve"> PAGEREF _Toc115957869 \h </w:instrText>
        </w:r>
        <w:r w:rsidR="00F93332">
          <w:rPr>
            <w:noProof/>
            <w:webHidden/>
          </w:rPr>
        </w:r>
        <w:r w:rsidR="00F93332">
          <w:rPr>
            <w:noProof/>
            <w:webHidden/>
          </w:rPr>
          <w:fldChar w:fldCharType="separate"/>
        </w:r>
        <w:r>
          <w:rPr>
            <w:noProof/>
            <w:webHidden/>
          </w:rPr>
          <w:t>15</w:t>
        </w:r>
        <w:r w:rsidR="00F93332">
          <w:rPr>
            <w:noProof/>
            <w:webHidden/>
          </w:rPr>
          <w:fldChar w:fldCharType="end"/>
        </w:r>
      </w:hyperlink>
    </w:p>
    <w:p w14:paraId="16AD9E06" w14:textId="50E01441" w:rsidR="00F93332" w:rsidRDefault="00266380">
      <w:pPr>
        <w:pStyle w:val="Kazalovsebine2"/>
        <w:tabs>
          <w:tab w:val="left" w:pos="800"/>
          <w:tab w:val="right" w:leader="dot" w:pos="9062"/>
        </w:tabs>
        <w:rPr>
          <w:rFonts w:asciiTheme="minorHAnsi" w:eastAsiaTheme="minorEastAsia" w:hAnsiTheme="minorHAnsi" w:cstheme="minorBidi"/>
          <w:bCs w:val="0"/>
          <w:noProof/>
          <w:sz w:val="22"/>
          <w:szCs w:val="22"/>
          <w:lang w:eastAsia="sl-SI"/>
        </w:rPr>
      </w:pPr>
      <w:hyperlink w:anchor="_Toc115957870" w:history="1">
        <w:r w:rsidR="00F93332" w:rsidRPr="000247BD">
          <w:rPr>
            <w:rStyle w:val="Hiperpovezava"/>
            <w:noProof/>
          </w:rPr>
          <w:t>15.2</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Obrazec »Izjava o varovanju podatkov«</w:t>
        </w:r>
        <w:r w:rsidR="00F93332">
          <w:rPr>
            <w:noProof/>
            <w:webHidden/>
          </w:rPr>
          <w:tab/>
        </w:r>
        <w:r w:rsidR="00F93332">
          <w:rPr>
            <w:noProof/>
            <w:webHidden/>
          </w:rPr>
          <w:fldChar w:fldCharType="begin"/>
        </w:r>
        <w:r w:rsidR="00F93332">
          <w:rPr>
            <w:noProof/>
            <w:webHidden/>
          </w:rPr>
          <w:instrText xml:space="preserve"> PAGEREF _Toc115957870 \h </w:instrText>
        </w:r>
        <w:r w:rsidR="00F93332">
          <w:rPr>
            <w:noProof/>
            <w:webHidden/>
          </w:rPr>
        </w:r>
        <w:r w:rsidR="00F93332">
          <w:rPr>
            <w:noProof/>
            <w:webHidden/>
          </w:rPr>
          <w:fldChar w:fldCharType="separate"/>
        </w:r>
        <w:r>
          <w:rPr>
            <w:noProof/>
            <w:webHidden/>
          </w:rPr>
          <w:t>15</w:t>
        </w:r>
        <w:r w:rsidR="00F93332">
          <w:rPr>
            <w:noProof/>
            <w:webHidden/>
          </w:rPr>
          <w:fldChar w:fldCharType="end"/>
        </w:r>
      </w:hyperlink>
    </w:p>
    <w:p w14:paraId="1D93FE3C" w14:textId="4D99E437" w:rsidR="00F93332" w:rsidRDefault="00266380">
      <w:pPr>
        <w:pStyle w:val="Kazalovsebine1"/>
        <w:tabs>
          <w:tab w:val="left" w:pos="600"/>
          <w:tab w:val="right" w:leader="dot" w:pos="9062"/>
        </w:tabs>
        <w:rPr>
          <w:rFonts w:asciiTheme="minorHAnsi" w:eastAsiaTheme="minorEastAsia" w:hAnsiTheme="minorHAnsi" w:cstheme="minorBidi"/>
          <w:bCs w:val="0"/>
          <w:noProof/>
          <w:sz w:val="22"/>
          <w:szCs w:val="22"/>
          <w:lang w:eastAsia="sl-SI"/>
        </w:rPr>
      </w:pPr>
      <w:hyperlink w:anchor="_Toc115957871" w:history="1">
        <w:r w:rsidR="00F93332" w:rsidRPr="000247BD">
          <w:rPr>
            <w:rStyle w:val="Hiperpovezava"/>
            <w:noProof/>
          </w:rPr>
          <w:t>16</w:t>
        </w:r>
        <w:r w:rsidR="00F93332">
          <w:rPr>
            <w:rFonts w:asciiTheme="minorHAnsi" w:eastAsiaTheme="minorEastAsia" w:hAnsiTheme="minorHAnsi" w:cstheme="minorBidi"/>
            <w:bCs w:val="0"/>
            <w:noProof/>
            <w:sz w:val="22"/>
            <w:szCs w:val="22"/>
            <w:lang w:eastAsia="sl-SI"/>
          </w:rPr>
          <w:tab/>
        </w:r>
        <w:r w:rsidR="00F93332" w:rsidRPr="000247BD">
          <w:rPr>
            <w:rStyle w:val="Hiperpovezava"/>
            <w:noProof/>
          </w:rPr>
          <w:t>PRAVNO VARSTVO</w:t>
        </w:r>
        <w:r w:rsidR="00F93332">
          <w:rPr>
            <w:noProof/>
            <w:webHidden/>
          </w:rPr>
          <w:tab/>
        </w:r>
        <w:r w:rsidR="00F93332">
          <w:rPr>
            <w:noProof/>
            <w:webHidden/>
          </w:rPr>
          <w:fldChar w:fldCharType="begin"/>
        </w:r>
        <w:r w:rsidR="00F93332">
          <w:rPr>
            <w:noProof/>
            <w:webHidden/>
          </w:rPr>
          <w:instrText xml:space="preserve"> PAGEREF _Toc115957871 \h </w:instrText>
        </w:r>
        <w:r w:rsidR="00F93332">
          <w:rPr>
            <w:noProof/>
            <w:webHidden/>
          </w:rPr>
        </w:r>
        <w:r w:rsidR="00F93332">
          <w:rPr>
            <w:noProof/>
            <w:webHidden/>
          </w:rPr>
          <w:fldChar w:fldCharType="separate"/>
        </w:r>
        <w:r>
          <w:rPr>
            <w:noProof/>
            <w:webHidden/>
          </w:rPr>
          <w:t>16</w:t>
        </w:r>
        <w:r w:rsidR="00F93332">
          <w:rPr>
            <w:noProof/>
            <w:webHidden/>
          </w:rPr>
          <w:fldChar w:fldCharType="end"/>
        </w:r>
      </w:hyperlink>
    </w:p>
    <w:p w14:paraId="3881D9A7" w14:textId="518D0429" w:rsidR="003C1144" w:rsidRPr="001C140E" w:rsidRDefault="00465D78" w:rsidP="001C140E">
      <w:pPr>
        <w:pStyle w:val="Kazalovsebine1"/>
        <w:tabs>
          <w:tab w:val="left" w:pos="600"/>
          <w:tab w:val="right" w:leader="dot" w:pos="9062"/>
        </w:tabs>
        <w:rPr>
          <w:rFonts w:cs="Arial"/>
          <w:szCs w:val="20"/>
        </w:rPr>
      </w:pPr>
      <w:r w:rsidRPr="001C140E">
        <w:rPr>
          <w:rFonts w:cs="Arial"/>
          <w:b/>
          <w:caps/>
          <w:szCs w:val="20"/>
        </w:rPr>
        <w:fldChar w:fldCharType="end"/>
      </w:r>
      <w:r w:rsidR="003C1144" w:rsidRPr="001C140E">
        <w:rPr>
          <w:rFonts w:cs="Arial"/>
          <w:szCs w:val="20"/>
        </w:rPr>
        <w:br w:type="page"/>
      </w:r>
    </w:p>
    <w:p w14:paraId="077D6231" w14:textId="77777777" w:rsidR="00763C03" w:rsidRPr="00E807A7" w:rsidRDefault="00763C03" w:rsidP="00A04DFE">
      <w:pPr>
        <w:pStyle w:val="Naslov1"/>
        <w:numPr>
          <w:ilvl w:val="0"/>
          <w:numId w:val="12"/>
        </w:numPr>
        <w:rPr>
          <w:caps/>
        </w:rPr>
      </w:pPr>
      <w:bookmarkStart w:id="7" w:name="_Toc110599908"/>
      <w:bookmarkStart w:id="8" w:name="_Toc115957834"/>
      <w:r w:rsidRPr="00D54742">
        <w:lastRenderedPageBreak/>
        <w:t>NAROČNIK</w:t>
      </w:r>
      <w:bookmarkEnd w:id="0"/>
      <w:bookmarkEnd w:id="1"/>
      <w:bookmarkEnd w:id="2"/>
      <w:bookmarkEnd w:id="3"/>
      <w:bookmarkEnd w:id="4"/>
      <w:bookmarkEnd w:id="5"/>
      <w:bookmarkEnd w:id="6"/>
      <w:bookmarkEnd w:id="7"/>
      <w:bookmarkEnd w:id="8"/>
    </w:p>
    <w:p w14:paraId="10478203" w14:textId="77777777" w:rsidR="004475A7" w:rsidRDefault="004475A7" w:rsidP="00763C03"/>
    <w:p w14:paraId="702C96AA" w14:textId="67E151BD" w:rsidR="00763C03" w:rsidRPr="00CC77DC" w:rsidRDefault="00763C03" w:rsidP="00763C03">
      <w:r w:rsidRPr="00CC77DC">
        <w:t>To naročilo izvaja Ministrstvo za javno upravo, Tržaška cesta 21, 1000 Ljubljana, v svojem imenu in za svoj račun</w:t>
      </w:r>
      <w:r w:rsidR="00192B33" w:rsidRPr="00CC77DC">
        <w:t xml:space="preserve"> (v nadaljevanju: naročnik)</w:t>
      </w:r>
      <w:r w:rsidR="00407684" w:rsidRPr="00CC77DC">
        <w:t xml:space="preserve"> </w:t>
      </w:r>
      <w:r w:rsidR="00407684" w:rsidRPr="00CC77DC">
        <w:rPr>
          <w:bCs/>
          <w:color w:val="000000"/>
          <w:szCs w:val="20"/>
        </w:rPr>
        <w:t>ter v imenu in za račun posameznih naročnikov, ki so navedeni v Prilogi 1</w:t>
      </w:r>
      <w:r w:rsidR="00314702" w:rsidRPr="00CC77DC">
        <w:rPr>
          <w:bCs/>
          <w:color w:val="000000"/>
          <w:szCs w:val="20"/>
        </w:rPr>
        <w:t xml:space="preserve"> vzorca krovne pogodbe</w:t>
      </w:r>
      <w:r w:rsidR="00407684" w:rsidRPr="00CC77DC">
        <w:t xml:space="preserve"> </w:t>
      </w:r>
      <w:r w:rsidR="00192B33" w:rsidRPr="00CC77DC">
        <w:t>(v nadaljevanju: posamezni naročnik).</w:t>
      </w:r>
      <w:r w:rsidR="00192B33" w:rsidRPr="00CC77DC" w:rsidDel="00192B33">
        <w:t xml:space="preserve"> </w:t>
      </w:r>
    </w:p>
    <w:p w14:paraId="35EB4579" w14:textId="11A65C4B" w:rsidR="00192B33" w:rsidRPr="00CC77DC" w:rsidRDefault="00192B33" w:rsidP="00763C03"/>
    <w:p w14:paraId="5286510F" w14:textId="77777777" w:rsidR="00192B33" w:rsidRPr="00593592" w:rsidRDefault="00192B33" w:rsidP="00192B33">
      <w:r w:rsidRPr="00CC77DC">
        <w:t>V dokumentaciji se uporabljata termina »naročnik«, ki pomeni izvajalca predmetnega javnega naročila, in »posamezni naročniki«, ki predstavlja vse naročnike iz dokumentacije v zvezi z oddajo javnega naročila.</w:t>
      </w:r>
      <w:r w:rsidRPr="00593592">
        <w:t xml:space="preserve"> </w:t>
      </w:r>
    </w:p>
    <w:p w14:paraId="799CDFAE" w14:textId="77777777" w:rsidR="00763C03" w:rsidRPr="00D54742" w:rsidRDefault="00763C03" w:rsidP="00763C03"/>
    <w:p w14:paraId="123E1405" w14:textId="2233958E" w:rsidR="00763C03" w:rsidRDefault="00763C03" w:rsidP="00763C03">
      <w:r w:rsidRPr="00D54742">
        <w:t>Naročnik vabi vse zainteresirane ponudnike, da predložijo ponudbo, skladno z zahtevami iz teh navodil</w:t>
      </w:r>
      <w:r>
        <w:t xml:space="preserve"> za pripravo ponudbe (v nadaljevanju: navodila)</w:t>
      </w:r>
      <w:r w:rsidRPr="00D54742">
        <w:t>.</w:t>
      </w:r>
    </w:p>
    <w:p w14:paraId="3CF7EB88" w14:textId="64D89958" w:rsidR="00E42DEF" w:rsidRDefault="00E42DEF" w:rsidP="00763C03">
      <w:r>
        <w:t xml:space="preserve"> </w:t>
      </w:r>
    </w:p>
    <w:p w14:paraId="72ECA4D3" w14:textId="77777777" w:rsidR="004475A7" w:rsidRPr="00D54742" w:rsidRDefault="004475A7" w:rsidP="00763C03">
      <w:bookmarkStart w:id="9" w:name="_Hlk115957738"/>
    </w:p>
    <w:p w14:paraId="7292B664" w14:textId="77777777" w:rsidR="00763C03" w:rsidRPr="00D54742" w:rsidRDefault="00763C03" w:rsidP="00A04DFE">
      <w:pPr>
        <w:pStyle w:val="Naslov1"/>
        <w:numPr>
          <w:ilvl w:val="0"/>
          <w:numId w:val="12"/>
        </w:numPr>
      </w:pPr>
      <w:bookmarkStart w:id="10" w:name="_Toc40360622"/>
      <w:bookmarkStart w:id="11" w:name="_Toc41035604"/>
      <w:bookmarkStart w:id="12" w:name="_Toc45714656"/>
      <w:bookmarkStart w:id="13" w:name="_Toc45714957"/>
      <w:bookmarkStart w:id="14" w:name="_Toc45715114"/>
      <w:bookmarkStart w:id="15" w:name="_Toc45715250"/>
      <w:bookmarkStart w:id="16" w:name="_Toc45715391"/>
      <w:bookmarkStart w:id="17" w:name="_Toc110599909"/>
      <w:bookmarkStart w:id="18" w:name="_Toc115957835"/>
      <w:r w:rsidRPr="00D54742">
        <w:t>OZNAKA IN PREDMET JAVNEGA NAROČILA</w:t>
      </w:r>
      <w:bookmarkEnd w:id="10"/>
      <w:bookmarkEnd w:id="11"/>
      <w:bookmarkEnd w:id="12"/>
      <w:bookmarkEnd w:id="13"/>
      <w:bookmarkEnd w:id="14"/>
      <w:bookmarkEnd w:id="15"/>
      <w:bookmarkEnd w:id="16"/>
      <w:bookmarkEnd w:id="17"/>
      <w:bookmarkEnd w:id="18"/>
    </w:p>
    <w:p w14:paraId="08859367" w14:textId="77777777" w:rsidR="00575012" w:rsidRDefault="00575012" w:rsidP="004475A7">
      <w:pPr>
        <w:tabs>
          <w:tab w:val="left" w:pos="1134"/>
        </w:tabs>
      </w:pPr>
    </w:p>
    <w:p w14:paraId="2A992AD9" w14:textId="0FDA3AB1" w:rsidR="005F6632" w:rsidRDefault="00763C03" w:rsidP="004475A7">
      <w:pPr>
        <w:tabs>
          <w:tab w:val="left" w:pos="1134"/>
        </w:tabs>
        <w:rPr>
          <w:b/>
          <w:bCs/>
        </w:rPr>
      </w:pPr>
      <w:bookmarkStart w:id="19" w:name="_Hlk115951250"/>
      <w:r w:rsidRPr="004475A7">
        <w:t xml:space="preserve">Oznaka: </w:t>
      </w:r>
      <w:r w:rsidR="004475A7">
        <w:tab/>
      </w:r>
      <w:r w:rsidRPr="002357C9">
        <w:rPr>
          <w:b/>
          <w:bCs/>
        </w:rPr>
        <w:t>OD</w:t>
      </w:r>
      <w:r w:rsidR="005F6632">
        <w:rPr>
          <w:b/>
          <w:bCs/>
        </w:rPr>
        <w:t>LOD</w:t>
      </w:r>
      <w:r w:rsidRPr="002357C9">
        <w:rPr>
          <w:b/>
          <w:bCs/>
        </w:rPr>
        <w:t>-</w:t>
      </w:r>
      <w:r w:rsidR="005F6632">
        <w:rPr>
          <w:b/>
          <w:bCs/>
        </w:rPr>
        <w:t>32</w:t>
      </w:r>
      <w:r w:rsidRPr="002357C9">
        <w:rPr>
          <w:b/>
          <w:bCs/>
        </w:rPr>
        <w:t>/202</w:t>
      </w:r>
      <w:r w:rsidR="00716694" w:rsidRPr="002357C9">
        <w:rPr>
          <w:b/>
          <w:bCs/>
        </w:rPr>
        <w:t>2</w:t>
      </w:r>
    </w:p>
    <w:p w14:paraId="420A3F1D" w14:textId="77777777" w:rsidR="005F6632" w:rsidRPr="005F6632" w:rsidRDefault="005F6632" w:rsidP="004475A7">
      <w:pPr>
        <w:tabs>
          <w:tab w:val="left" w:pos="1134"/>
        </w:tabs>
        <w:rPr>
          <w:b/>
          <w:bCs/>
        </w:rPr>
      </w:pPr>
    </w:p>
    <w:p w14:paraId="768C09A1" w14:textId="316CEA26" w:rsidR="00763C03" w:rsidRDefault="00763C03" w:rsidP="004475A7">
      <w:pPr>
        <w:tabs>
          <w:tab w:val="left" w:pos="851"/>
        </w:tabs>
        <w:ind w:left="1134" w:hanging="1134"/>
        <w:rPr>
          <w:b/>
          <w:bCs/>
        </w:rPr>
      </w:pPr>
      <w:r w:rsidRPr="004475A7">
        <w:t xml:space="preserve">Predmet: </w:t>
      </w:r>
      <w:r w:rsidR="004475A7">
        <w:tab/>
      </w:r>
      <w:r w:rsidR="005F6632">
        <w:rPr>
          <w:b/>
          <w:bCs/>
        </w:rPr>
        <w:t>Lotus Domino storitve</w:t>
      </w:r>
    </w:p>
    <w:p w14:paraId="64EF030D" w14:textId="77777777" w:rsidR="00A32AC1" w:rsidRDefault="00A32AC1" w:rsidP="003812F4">
      <w:pPr>
        <w:rPr>
          <w:szCs w:val="20"/>
        </w:rPr>
      </w:pPr>
    </w:p>
    <w:p w14:paraId="0C63CEDC" w14:textId="358F1B3A" w:rsidR="004B20AE" w:rsidRDefault="003812F4" w:rsidP="003812F4">
      <w:pPr>
        <w:rPr>
          <w:szCs w:val="20"/>
        </w:rPr>
      </w:pPr>
      <w:r w:rsidRPr="002B2435">
        <w:rPr>
          <w:szCs w:val="20"/>
        </w:rPr>
        <w:t>Predvide</w:t>
      </w:r>
      <w:r>
        <w:rPr>
          <w:szCs w:val="20"/>
        </w:rPr>
        <w:t>na</w:t>
      </w:r>
      <w:r w:rsidRPr="002B2435">
        <w:rPr>
          <w:szCs w:val="20"/>
        </w:rPr>
        <w:t xml:space="preserve"> količin</w:t>
      </w:r>
      <w:r>
        <w:rPr>
          <w:szCs w:val="20"/>
        </w:rPr>
        <w:t xml:space="preserve">a </w:t>
      </w:r>
      <w:r w:rsidRPr="002B2435">
        <w:rPr>
          <w:szCs w:val="20"/>
        </w:rPr>
        <w:t>ur</w:t>
      </w:r>
      <w:r>
        <w:rPr>
          <w:szCs w:val="20"/>
        </w:rPr>
        <w:t xml:space="preserve"> </w:t>
      </w:r>
      <w:r w:rsidRPr="002B2435">
        <w:rPr>
          <w:szCs w:val="20"/>
        </w:rPr>
        <w:t xml:space="preserve">za obdobje </w:t>
      </w:r>
      <w:r>
        <w:rPr>
          <w:szCs w:val="20"/>
        </w:rPr>
        <w:t>36</w:t>
      </w:r>
      <w:r w:rsidRPr="002B2435">
        <w:rPr>
          <w:szCs w:val="20"/>
        </w:rPr>
        <w:t xml:space="preserve"> mesecev</w:t>
      </w:r>
      <w:r>
        <w:rPr>
          <w:szCs w:val="20"/>
        </w:rPr>
        <w:t xml:space="preserve"> je 8410. </w:t>
      </w:r>
    </w:p>
    <w:p w14:paraId="4E144993" w14:textId="77777777" w:rsidR="00A32AC1" w:rsidRDefault="00A32AC1" w:rsidP="003812F4">
      <w:pPr>
        <w:rPr>
          <w:szCs w:val="20"/>
        </w:rPr>
      </w:pPr>
    </w:p>
    <w:p w14:paraId="694274FE" w14:textId="77777777" w:rsidR="00A32AC1" w:rsidRDefault="00A32AC1" w:rsidP="00A32AC1">
      <w:pPr>
        <w:rPr>
          <w:rFonts w:ascii="Calibri" w:eastAsiaTheme="minorHAnsi" w:hAnsi="Calibri" w:cs="Calibri"/>
          <w:lang w:eastAsia="en-US"/>
        </w:rPr>
      </w:pPr>
      <w:r>
        <w:t>Naročnik ocenjuje okvirno razmerje med faktorji: faktor 0,8: 50 %; faktor 1,2: 50 %</w:t>
      </w:r>
    </w:p>
    <w:bookmarkEnd w:id="9"/>
    <w:p w14:paraId="1926B31C" w14:textId="25FF44AB" w:rsidR="0044544A" w:rsidRDefault="0044544A" w:rsidP="003812F4">
      <w:pPr>
        <w:rPr>
          <w:szCs w:val="20"/>
        </w:rPr>
      </w:pPr>
    </w:p>
    <w:p w14:paraId="778840B7" w14:textId="46A569CD" w:rsidR="008D7CB8" w:rsidRDefault="0095736A" w:rsidP="0095736A">
      <w:pPr>
        <w:rPr>
          <w:szCs w:val="20"/>
        </w:rPr>
      </w:pPr>
      <w:r>
        <w:rPr>
          <w:szCs w:val="20"/>
        </w:rPr>
        <w:t xml:space="preserve">Faktor je </w:t>
      </w:r>
      <w:bookmarkEnd w:id="19"/>
      <w:r>
        <w:t>odvisen od zahtevnosti opravljenega dela, kot je opredeljeno v Tehničnih specifikacijah naročila, točka 4.1.3.</w:t>
      </w:r>
    </w:p>
    <w:p w14:paraId="528B4C27" w14:textId="44F54A1D" w:rsidR="0095736A" w:rsidRDefault="0095736A" w:rsidP="00BC0DBA">
      <w:pPr>
        <w:rPr>
          <w:szCs w:val="20"/>
        </w:rPr>
      </w:pPr>
    </w:p>
    <w:p w14:paraId="11290697" w14:textId="77777777" w:rsidR="0095736A" w:rsidRDefault="0095736A" w:rsidP="00BC0DBA">
      <w:pPr>
        <w:rPr>
          <w:b/>
          <w:bCs/>
        </w:rPr>
      </w:pPr>
    </w:p>
    <w:p w14:paraId="2926FB99" w14:textId="77777777" w:rsidR="00763C03" w:rsidRPr="00EC72E8" w:rsidRDefault="00763C03" w:rsidP="00A04DFE">
      <w:pPr>
        <w:pStyle w:val="Naslov1"/>
        <w:numPr>
          <w:ilvl w:val="0"/>
          <w:numId w:val="12"/>
        </w:numPr>
      </w:pPr>
      <w:bookmarkStart w:id="20" w:name="_Toc40360623"/>
      <w:bookmarkStart w:id="21" w:name="_Toc41035605"/>
      <w:bookmarkStart w:id="22" w:name="_Toc45714657"/>
      <w:bookmarkStart w:id="23" w:name="_Toc45714958"/>
      <w:bookmarkStart w:id="24" w:name="_Toc45715115"/>
      <w:bookmarkStart w:id="25" w:name="_Toc45715251"/>
      <w:bookmarkStart w:id="26" w:name="_Toc45715392"/>
      <w:bookmarkStart w:id="27" w:name="_Toc110599910"/>
      <w:bookmarkStart w:id="28" w:name="_Toc115957836"/>
      <w:r w:rsidRPr="00170CE6">
        <w:t>NAČIN ODDAJE JAVNEGA NAROČILA</w:t>
      </w:r>
      <w:bookmarkEnd w:id="20"/>
      <w:bookmarkEnd w:id="21"/>
      <w:bookmarkEnd w:id="22"/>
      <w:bookmarkEnd w:id="23"/>
      <w:bookmarkEnd w:id="24"/>
      <w:bookmarkEnd w:id="25"/>
      <w:bookmarkEnd w:id="26"/>
      <w:bookmarkEnd w:id="27"/>
      <w:bookmarkEnd w:id="28"/>
    </w:p>
    <w:p w14:paraId="1A543077" w14:textId="77777777" w:rsidR="00575012" w:rsidRPr="00F5123D" w:rsidRDefault="00575012" w:rsidP="00763C03"/>
    <w:p w14:paraId="578EF66C" w14:textId="0774790A" w:rsidR="00763C03" w:rsidRPr="00F5123D" w:rsidRDefault="00763C03" w:rsidP="00763C03">
      <w:r w:rsidRPr="00F5123D">
        <w:t>Za oddajo predmetnega naročila se v skladu s 40. členom Zakona o javnem naročanju (</w:t>
      </w:r>
      <w:r w:rsidR="00B73D1D" w:rsidRPr="00F5123D">
        <w:t xml:space="preserve">Uradni list RS, št. 91/15, 14/18, 121/21, 10/22, 74/22 – </w:t>
      </w:r>
      <w:proofErr w:type="spellStart"/>
      <w:r w:rsidR="00B73D1D" w:rsidRPr="00F5123D">
        <w:t>odl</w:t>
      </w:r>
      <w:proofErr w:type="spellEnd"/>
      <w:r w:rsidR="00B73D1D" w:rsidRPr="00F5123D">
        <w:t>. US in 100/22 – ZNUZSZS</w:t>
      </w:r>
      <w:r w:rsidRPr="00F5123D">
        <w:t>; v nadaljevanju ZJN-3) izvede odprti postopek.</w:t>
      </w:r>
    </w:p>
    <w:p w14:paraId="4EF68556" w14:textId="160D99B8" w:rsidR="00502425" w:rsidRPr="00F5123D" w:rsidRDefault="00502425" w:rsidP="00763C03"/>
    <w:p w14:paraId="74A10BE1" w14:textId="14290BF5" w:rsidR="004B0E80" w:rsidRDefault="004B0E80" w:rsidP="004B0E80">
      <w:r w:rsidRPr="00F5123D">
        <w:t>Naročnik bo v skladu s 50. členom ZJN-3 predmetno javno naročilo oddal z uporabo elektronske dražbe, preko informacijskega sistema e-JN</w:t>
      </w:r>
      <w:r w:rsidR="00B73D1D" w:rsidRPr="00F5123D">
        <w:t xml:space="preserve"> (v nadaljevanju: sistem e-JN)</w:t>
      </w:r>
      <w:r w:rsidRPr="00F5123D">
        <w:t>.</w:t>
      </w:r>
    </w:p>
    <w:p w14:paraId="05BC6D61" w14:textId="5B318C59" w:rsidR="002577F1" w:rsidRDefault="002577F1" w:rsidP="004B0E80"/>
    <w:p w14:paraId="3F3DB116" w14:textId="5CF4859C" w:rsidR="00192B33" w:rsidRDefault="00192B33" w:rsidP="00192B33">
      <w:r>
        <w:t xml:space="preserve">Navodilo za uporabo informacijskega sistema e-JN se nahaja na spletnem naslovu </w:t>
      </w:r>
      <w:hyperlink r:id="rId8" w:history="1">
        <w:r w:rsidRPr="00192B33">
          <w:rPr>
            <w:rStyle w:val="Hiperpovezava"/>
          </w:rPr>
          <w:t>https://ejn.gov.si</w:t>
        </w:r>
      </w:hyperlink>
      <w:r>
        <w:t>.</w:t>
      </w:r>
    </w:p>
    <w:p w14:paraId="1765E9E6" w14:textId="77777777" w:rsidR="00192B33" w:rsidRDefault="00192B33" w:rsidP="00192B33"/>
    <w:p w14:paraId="6B223F79" w14:textId="66A98E68" w:rsidR="00192B33" w:rsidRDefault="00192B33" w:rsidP="00192B33">
      <w:r>
        <w:t>Naročnik bo na podlagi v dokumentaciji v zvezi z oddajo javnega naročila navedenih zahtev in merila izmed ponudnikov, ki bodo oddali dopustno ponudbo, izbral najugodnejšega ponudnika, s katerim bo</w:t>
      </w:r>
      <w:r w:rsidR="00EA12AB">
        <w:t xml:space="preserve"> naročnik sklenil krovno pogodbo, posamezni naročniki pa neposredne pogodbe. </w:t>
      </w:r>
    </w:p>
    <w:p w14:paraId="7C9B483E" w14:textId="77777777" w:rsidR="00192B33" w:rsidRPr="00F5123D" w:rsidRDefault="00192B33" w:rsidP="00192B33"/>
    <w:p w14:paraId="740C43CC" w14:textId="77777777" w:rsidR="00B73D1D" w:rsidRPr="00F5123D" w:rsidRDefault="00B73D1D" w:rsidP="004B0E80"/>
    <w:p w14:paraId="61E89284" w14:textId="431E224C" w:rsidR="00B93187" w:rsidRDefault="00763C03" w:rsidP="00A04DFE">
      <w:pPr>
        <w:pStyle w:val="Naslov1"/>
        <w:numPr>
          <w:ilvl w:val="0"/>
          <w:numId w:val="12"/>
        </w:numPr>
      </w:pPr>
      <w:bookmarkStart w:id="29" w:name="_Toc40360625"/>
      <w:bookmarkStart w:id="30" w:name="_Toc41035607"/>
      <w:bookmarkStart w:id="31" w:name="_Toc45714658"/>
      <w:bookmarkStart w:id="32" w:name="_Toc45714959"/>
      <w:bookmarkStart w:id="33" w:name="_Toc45715116"/>
      <w:bookmarkStart w:id="34" w:name="_Toc45715252"/>
      <w:bookmarkStart w:id="35" w:name="_Toc45715393"/>
      <w:bookmarkStart w:id="36" w:name="_Toc110599911"/>
      <w:bookmarkStart w:id="37" w:name="_Toc115957837"/>
      <w:r w:rsidRPr="00B84298">
        <w:t>ROK IN NAČIN PREDLOŽITVE PONUDBE</w:t>
      </w:r>
      <w:bookmarkEnd w:id="29"/>
      <w:bookmarkEnd w:id="30"/>
      <w:bookmarkEnd w:id="31"/>
      <w:bookmarkEnd w:id="32"/>
      <w:bookmarkEnd w:id="33"/>
      <w:bookmarkEnd w:id="34"/>
      <w:bookmarkEnd w:id="35"/>
      <w:bookmarkEnd w:id="36"/>
      <w:bookmarkEnd w:id="37"/>
    </w:p>
    <w:p w14:paraId="63BA1E19" w14:textId="77777777" w:rsidR="00EB56A7" w:rsidRPr="00F5123D" w:rsidRDefault="00EB56A7" w:rsidP="00EB56A7"/>
    <w:p w14:paraId="01AC8BC4" w14:textId="2C2243CD" w:rsidR="00EB56A7" w:rsidRPr="00F5123D" w:rsidRDefault="00EB56A7" w:rsidP="00EB56A7">
      <w:r w:rsidRPr="00F5123D">
        <w:t xml:space="preserve">Ponudnik mora ponudbo predložiti v sistem e JN na spletnem naslovu </w:t>
      </w:r>
      <w:hyperlink r:id="rId9" w:history="1">
        <w:r w:rsidRPr="00F5123D">
          <w:t>https://ejn.gov.si</w:t>
        </w:r>
      </w:hyperlink>
      <w:r w:rsidRPr="00F5123D">
        <w:t xml:space="preserve">, v skladu s točko 3 dokumenta Navodila za uporabo informacijskega sistema e-JN: PONUDNIKI, ki je del dokumentacije v zvezi z oddajo javnega naročila in objavljen na spletnem naslovu </w:t>
      </w:r>
      <w:hyperlink r:id="rId10" w:history="1">
        <w:r w:rsidRPr="00F5123D">
          <w:t>https://ejn.gov.si</w:t>
        </w:r>
      </w:hyperlink>
      <w:r w:rsidRPr="00F5123D">
        <w:t>.</w:t>
      </w:r>
    </w:p>
    <w:p w14:paraId="619D407D" w14:textId="77777777" w:rsidR="00EB56A7" w:rsidRPr="00F5123D" w:rsidRDefault="00EB56A7" w:rsidP="00EB56A7"/>
    <w:p w14:paraId="537AA0F7" w14:textId="57B59ADE" w:rsidR="00EB56A7" w:rsidRPr="00F5123D" w:rsidRDefault="00EB56A7" w:rsidP="00EB56A7">
      <w:r w:rsidRPr="00F5123D">
        <w:t xml:space="preserve">Ponudnik se mora pred oddajo ponudbe registrirati na spletnem naslovu </w:t>
      </w:r>
      <w:hyperlink r:id="rId11" w:history="1">
        <w:r w:rsidRPr="00F5123D">
          <w:t>https://ejn.gov.si</w:t>
        </w:r>
      </w:hyperlink>
      <w:r w:rsidRPr="00F5123D">
        <w:t>, v skladu z Navodili za uporabo informacijskega sistema e-JN: PONUDNIKI. Če je ponudnik že registriran v sistem e-JN, se v aplikacijo prijavi na istem naslovu.</w:t>
      </w:r>
    </w:p>
    <w:p w14:paraId="227DF781" w14:textId="77777777" w:rsidR="00EB56A7" w:rsidRPr="00F5123D" w:rsidRDefault="00EB56A7" w:rsidP="00EB56A7"/>
    <w:p w14:paraId="558CDD30" w14:textId="3454E603" w:rsidR="00EB56A7" w:rsidRPr="00F5123D" w:rsidRDefault="00EB56A7" w:rsidP="00EB56A7">
      <w:r w:rsidRPr="00F5123D">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192B33">
        <w:rPr>
          <w:rStyle w:val="Sprotnaopomba-sklic"/>
        </w:rPr>
        <w:footnoteReference w:id="1"/>
      </w:r>
      <w:r w:rsidRPr="00F5123D">
        <w:t xml:space="preserve"> ) . </w:t>
      </w:r>
    </w:p>
    <w:p w14:paraId="180E65AA" w14:textId="77777777" w:rsidR="00EB56A7" w:rsidRPr="00F5123D" w:rsidRDefault="00EB56A7" w:rsidP="00EB56A7"/>
    <w:p w14:paraId="7B5EDB75" w14:textId="7B4903D0" w:rsidR="00EB56A7" w:rsidRPr="00F5123D" w:rsidRDefault="00EB56A7" w:rsidP="00EB56A7">
      <w:r w:rsidRPr="00F5123D">
        <w:t xml:space="preserve">Ponudba se šteje za pravočasno oddano, če jo naročnik prejme preko sistema e-JN na spletnem naslovu </w:t>
      </w:r>
      <w:hyperlink r:id="rId12" w:history="1">
        <w:r w:rsidR="009645AB" w:rsidRPr="00F5123D">
          <w:t>https://ejn.gov.si</w:t>
        </w:r>
      </w:hyperlink>
      <w:r w:rsidR="009645AB" w:rsidRPr="00F5123D">
        <w:t xml:space="preserve"> </w:t>
      </w:r>
      <w:r w:rsidRPr="00F5123D">
        <w:t>najkasneje do dneva in ure, kot je to določeno v obvestilu o naročilu, objavljenem na portalu javnih naročil. Za oddano ponudbo se šteje ponudba, ki je v sistemu e-JN označena s statusom »ODDANO«.</w:t>
      </w:r>
    </w:p>
    <w:p w14:paraId="01161A42" w14:textId="77777777" w:rsidR="00EB56A7" w:rsidRPr="00F5123D" w:rsidRDefault="00EB56A7" w:rsidP="00EB56A7"/>
    <w:p w14:paraId="47FA081A" w14:textId="77777777" w:rsidR="00EB56A7" w:rsidRPr="00F5123D" w:rsidRDefault="00EB56A7" w:rsidP="00EB56A7">
      <w:r w:rsidRPr="00F5123D">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E15BB24" w14:textId="77777777" w:rsidR="00EB56A7" w:rsidRPr="00F5123D" w:rsidRDefault="00EB56A7" w:rsidP="00EB56A7"/>
    <w:p w14:paraId="02B93663" w14:textId="77777777" w:rsidR="00EB56A7" w:rsidRPr="00F5123D" w:rsidRDefault="00EB56A7" w:rsidP="00EB56A7">
      <w:r w:rsidRPr="00F5123D">
        <w:t>Po preteku roka za predložitev ponudb ponudbe v sistemu e-JN ne bo več mogoče oddati ali umakniti.</w:t>
      </w:r>
    </w:p>
    <w:p w14:paraId="1668336F" w14:textId="77777777" w:rsidR="00EB56A7" w:rsidRPr="00F5123D" w:rsidRDefault="00EB56A7" w:rsidP="00EB56A7"/>
    <w:p w14:paraId="5C8D4D4F" w14:textId="3B2440AB" w:rsidR="003105F9" w:rsidRPr="00F5123D" w:rsidRDefault="00EB56A7" w:rsidP="00EB56A7">
      <w:r w:rsidRPr="00F5123D">
        <w:t>Dostop do povezave za oddajo elektronske ponudbe v tem postopku oddaje javnega naročila je naveden v obvestilu o naročilu na portalu javnih naročil.</w:t>
      </w:r>
    </w:p>
    <w:p w14:paraId="33DBC15E" w14:textId="379AA114" w:rsidR="003105F9" w:rsidRDefault="003105F9" w:rsidP="003105F9"/>
    <w:p w14:paraId="75027423" w14:textId="77777777" w:rsidR="00407684" w:rsidRPr="00F5123D" w:rsidRDefault="00407684" w:rsidP="003105F9"/>
    <w:p w14:paraId="50597605" w14:textId="77777777" w:rsidR="00763C03" w:rsidRPr="00EC72E8" w:rsidRDefault="00763C03" w:rsidP="00A04DFE">
      <w:pPr>
        <w:pStyle w:val="Naslov1"/>
        <w:numPr>
          <w:ilvl w:val="0"/>
          <w:numId w:val="12"/>
        </w:numPr>
      </w:pPr>
      <w:bookmarkStart w:id="38" w:name="_Toc40360627"/>
      <w:bookmarkStart w:id="39" w:name="_Toc41035609"/>
      <w:bookmarkStart w:id="40" w:name="_Toc45714659"/>
      <w:bookmarkStart w:id="41" w:name="_Toc45714960"/>
      <w:bookmarkStart w:id="42" w:name="_Toc45715117"/>
      <w:bookmarkStart w:id="43" w:name="_Toc45715253"/>
      <w:bookmarkStart w:id="44" w:name="_Toc45715394"/>
      <w:bookmarkStart w:id="45" w:name="_Toc110599912"/>
      <w:bookmarkStart w:id="46" w:name="_Toc115957838"/>
      <w:r w:rsidRPr="00170CE6">
        <w:t>INFORMACIJE V ZVEZI Z ODPIRANJEM PONUDB</w:t>
      </w:r>
      <w:bookmarkEnd w:id="38"/>
      <w:bookmarkEnd w:id="39"/>
      <w:bookmarkEnd w:id="40"/>
      <w:bookmarkEnd w:id="41"/>
      <w:bookmarkEnd w:id="42"/>
      <w:bookmarkEnd w:id="43"/>
      <w:bookmarkEnd w:id="44"/>
      <w:bookmarkEnd w:id="45"/>
      <w:bookmarkEnd w:id="46"/>
    </w:p>
    <w:p w14:paraId="5B8D0959" w14:textId="77777777" w:rsidR="009645AB" w:rsidRPr="00F5123D" w:rsidRDefault="009645AB" w:rsidP="009645AB"/>
    <w:p w14:paraId="70B8435C" w14:textId="1BA54325" w:rsidR="009645AB" w:rsidRPr="00F5123D" w:rsidRDefault="009645AB" w:rsidP="009645AB">
      <w:r w:rsidRPr="00F5123D">
        <w:t xml:space="preserve">Odpiranje ponudb bo potekalo samodejno v sistemu e-JN na spletnem naslovu </w:t>
      </w:r>
      <w:hyperlink r:id="rId13" w:history="1">
        <w:r w:rsidRPr="00F5123D">
          <w:t>https://ejn.gov.si</w:t>
        </w:r>
      </w:hyperlink>
      <w:r w:rsidRPr="00F5123D">
        <w:t xml:space="preserve"> na dan in uro, kot je to določeno v obvestilu o naročilu, objavljenem na portalu javnih naročil.</w:t>
      </w:r>
    </w:p>
    <w:p w14:paraId="67FD0F3D" w14:textId="77777777" w:rsidR="009645AB" w:rsidRPr="00F5123D" w:rsidRDefault="009645AB" w:rsidP="009645AB"/>
    <w:p w14:paraId="723E89DF" w14:textId="3E2E3463" w:rsidR="009645AB" w:rsidRPr="001C2B29" w:rsidRDefault="009645AB" w:rsidP="009645AB">
      <w:r w:rsidRPr="00F5123D">
        <w:t xml:space="preserve">Odpiranje poteka tako, da sistem e-JN samodejno ob uri, ki je določena za javno odpiranje ponudb, prikaže podatke o ponudniku, skupni vrednosti brez davka, skupni vrednosti davka in skupni vrednosti z davkom ter omogoči dostop do predračuna, ki je naložen v sistemu e-JN v </w:t>
      </w:r>
      <w:r w:rsidRPr="001C2B29">
        <w:t>razdelku »</w:t>
      </w:r>
      <w:r w:rsidR="008313AF">
        <w:t>Skupna p</w:t>
      </w:r>
      <w:r w:rsidRPr="001C2B29">
        <w:t>onudbena vrednost«, v delu »Predračun«.</w:t>
      </w:r>
    </w:p>
    <w:p w14:paraId="643C33BC" w14:textId="77777777" w:rsidR="009645AB" w:rsidRPr="001C2B29" w:rsidRDefault="009645AB" w:rsidP="009645AB"/>
    <w:p w14:paraId="5C9D1E5C" w14:textId="5410EBA0" w:rsidR="003105F9" w:rsidRDefault="009645AB" w:rsidP="009645AB">
      <w:r w:rsidRPr="001C2B29">
        <w:t>Ponudnikom, ki bodo oddali ponudbe, bo zapisnik o odpiranju ponudb na voljo v sistemu e-JN v razdelku »Seznam prejetih ponudb«.</w:t>
      </w:r>
    </w:p>
    <w:p w14:paraId="282C391C" w14:textId="77777777" w:rsidR="009917B2" w:rsidRPr="00F5123D" w:rsidRDefault="009917B2" w:rsidP="009645AB"/>
    <w:p w14:paraId="19E9B223" w14:textId="77777777" w:rsidR="009645AB" w:rsidRDefault="009645AB" w:rsidP="009645AB"/>
    <w:p w14:paraId="212A73B8" w14:textId="77777777" w:rsidR="003105F9" w:rsidRPr="00840117" w:rsidRDefault="003105F9" w:rsidP="00A04DFE">
      <w:pPr>
        <w:pStyle w:val="Naslov1"/>
        <w:numPr>
          <w:ilvl w:val="0"/>
          <w:numId w:val="12"/>
        </w:numPr>
      </w:pPr>
      <w:bookmarkStart w:id="47" w:name="_Toc69808713"/>
      <w:bookmarkStart w:id="48" w:name="_Toc110599913"/>
      <w:bookmarkStart w:id="49" w:name="_Toc115957839"/>
      <w:r w:rsidRPr="00840117">
        <w:t>INFORMACIJE V ZVEZI S POSTOPKOM ELEKTRONSKE DRAŽBE</w:t>
      </w:r>
      <w:bookmarkEnd w:id="47"/>
      <w:bookmarkEnd w:id="48"/>
      <w:bookmarkEnd w:id="49"/>
    </w:p>
    <w:p w14:paraId="74A61722" w14:textId="77777777" w:rsidR="003105F9" w:rsidRPr="00C71C53" w:rsidRDefault="003105F9" w:rsidP="003105F9"/>
    <w:p w14:paraId="4DA1C3C3" w14:textId="77777777" w:rsidR="000D6D00" w:rsidRDefault="000D6D00" w:rsidP="000D6D00">
      <w:bookmarkStart w:id="50" w:name="_Hlk93650716"/>
      <w:bookmarkStart w:id="51" w:name="_Hlk65858342"/>
      <w:r>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na elektronski naslov, ki bo v ponudbi naveden v osnovnih podatkih o ponudbi pod »Elektronski naslov za obveščanje*«.</w:t>
      </w:r>
    </w:p>
    <w:p w14:paraId="51DFFD16" w14:textId="77777777" w:rsidR="000D6D00" w:rsidRDefault="000D6D00" w:rsidP="000D6D00"/>
    <w:p w14:paraId="18FD0864" w14:textId="77777777" w:rsidR="000D6D00" w:rsidRDefault="000D6D00" w:rsidP="000D6D00">
      <w:r>
        <w:t>V povabilu k sodelovanju v elektronski dražbi bosta navedena datum in čas začetka elektronske dražbe. Ponudniki bodo povabilo prejeli predvidoma v roku desetih delovnih dni po poteku roka za odpiranje ponudb, najkasneje pa dva delovna dneva pred pričetkom elektronske dražbe.</w:t>
      </w:r>
    </w:p>
    <w:p w14:paraId="3E379E2C" w14:textId="77777777" w:rsidR="000D6D00" w:rsidRDefault="000D6D00" w:rsidP="000D6D00"/>
    <w:p w14:paraId="76BBE083" w14:textId="77777777" w:rsidR="000D6D00" w:rsidRDefault="000D6D00" w:rsidP="000D6D00">
      <w:r>
        <w:t>Če bo predložena skupna ponudba, bo povabilo iz sistema e-JN posredovano ponudniku, ki bo oddal ponudbo v sistemu e-JN.</w:t>
      </w:r>
    </w:p>
    <w:p w14:paraId="20A0FC53" w14:textId="77777777" w:rsidR="000D6D00" w:rsidRDefault="000D6D00" w:rsidP="000D6D00"/>
    <w:p w14:paraId="5AFCC402" w14:textId="77777777" w:rsidR="000D6D00" w:rsidRDefault="000D6D00" w:rsidP="000D6D00">
      <w:r>
        <w:t>Ponudniki morajo slediti dokumentu Navodila za uporabo informacijskega sistema e-JN: PONUDNIKI, točka 7.2. (Sodelovanje na e-Dražbi), kako poteka sodelovanje v e-Dražbi v sistemu e-JN.</w:t>
      </w:r>
    </w:p>
    <w:p w14:paraId="2CD3D18C" w14:textId="77777777" w:rsidR="000D6D00" w:rsidRDefault="000D6D00" w:rsidP="003105F9"/>
    <w:p w14:paraId="19C01E31" w14:textId="2ED2A494" w:rsidR="003105F9" w:rsidRPr="003B48A4" w:rsidRDefault="003105F9" w:rsidP="003105F9">
      <w:r w:rsidRPr="000B73A3">
        <w:t>Uporabljena bo elektronska obratna dražba. Elektronska obratna dražba bo potekala 60</w:t>
      </w:r>
      <w:r w:rsidR="00232093" w:rsidRPr="000B73A3">
        <w:t xml:space="preserve"> </w:t>
      </w:r>
      <w:r w:rsidRPr="000B73A3">
        <w:t xml:space="preserve">minut. V primeru, da bo zadnjo ceno ponudnik oddal v </w:t>
      </w:r>
      <w:r w:rsidR="00592DE3" w:rsidRPr="000B73A3">
        <w:t>zadnjih dveh</w:t>
      </w:r>
      <w:r w:rsidRPr="000B73A3">
        <w:t xml:space="preserve"> minutah pred iztekom roka, se dražba podaljša za </w:t>
      </w:r>
      <w:r w:rsidR="00592DE3" w:rsidRPr="000B73A3">
        <w:t>pet</w:t>
      </w:r>
      <w:r w:rsidRPr="000B73A3">
        <w:t xml:space="preserve"> minut. Dražba se podaljša za </w:t>
      </w:r>
      <w:r w:rsidR="00592DE3" w:rsidRPr="000B73A3">
        <w:t>pet</w:t>
      </w:r>
      <w:r w:rsidRPr="000B73A3">
        <w:t xml:space="preserve"> minut tudi v primeru, da bo v podaljšanem roku katerikoli ponudnik </w:t>
      </w:r>
      <w:r w:rsidR="0065739B" w:rsidRPr="000B73A3">
        <w:t xml:space="preserve">v zadnjih </w:t>
      </w:r>
      <w:r w:rsidR="00592DE3" w:rsidRPr="000B73A3">
        <w:t>dveh</w:t>
      </w:r>
      <w:r w:rsidR="0065739B" w:rsidRPr="000B73A3">
        <w:t xml:space="preserve"> minutah </w:t>
      </w:r>
      <w:r w:rsidRPr="000B73A3">
        <w:t>pred iztekom roka oddal novo ponudbo, v nasprotnem primeru pa se</w:t>
      </w:r>
      <w:r w:rsidR="00592DE3" w:rsidRPr="000B73A3">
        <w:t xml:space="preserve"> bo</w:t>
      </w:r>
      <w:r w:rsidRPr="000B73A3">
        <w:t xml:space="preserve"> elektronska obratna dražba zaključi</w:t>
      </w:r>
      <w:r w:rsidR="00592DE3" w:rsidRPr="000B73A3">
        <w:t>la</w:t>
      </w:r>
      <w:r w:rsidRPr="000B73A3">
        <w:t>.</w:t>
      </w:r>
    </w:p>
    <w:bookmarkEnd w:id="50"/>
    <w:p w14:paraId="7A52F817" w14:textId="77777777" w:rsidR="003105F9" w:rsidRPr="003B48A4" w:rsidRDefault="003105F9" w:rsidP="003105F9"/>
    <w:p w14:paraId="5C0496B2" w14:textId="48D44C38" w:rsidR="003105F9" w:rsidRPr="003B48A4" w:rsidRDefault="003105F9" w:rsidP="003105F9">
      <w:r w:rsidRPr="00B02CD9">
        <w:t xml:space="preserve">Najmanjši korak zniževanja cene </w:t>
      </w:r>
      <w:r w:rsidR="00C16E3F">
        <w:t>postavke ni</w:t>
      </w:r>
      <w:r w:rsidR="005F6632">
        <w:t xml:space="preserve"> določen.</w:t>
      </w:r>
    </w:p>
    <w:p w14:paraId="37160CBF" w14:textId="77777777" w:rsidR="003105F9" w:rsidRPr="003B48A4" w:rsidRDefault="003105F9" w:rsidP="003105F9"/>
    <w:bookmarkEnd w:id="51"/>
    <w:p w14:paraId="10961D9C" w14:textId="77777777" w:rsidR="00E20AFD" w:rsidRDefault="00E20AFD" w:rsidP="00E20AFD">
      <w:r>
        <w:t>Med potekom elektronske dražbe bodo ponudnikom na voljo informacije o cenah ostalih ponudnikov, ne pa tudi o nazivih ponudnikov.</w:t>
      </w:r>
    </w:p>
    <w:p w14:paraId="69FAAE9B" w14:textId="77777777" w:rsidR="00E20AFD" w:rsidRDefault="00E20AFD" w:rsidP="00E20AFD"/>
    <w:p w14:paraId="35608CEC" w14:textId="0B74F28E" w:rsidR="00E20AFD" w:rsidRDefault="00E20AFD" w:rsidP="00E20AFD">
      <w:r>
        <w:t>V primeru le ene oddane ponudbe ali le ene oddane ponudbe, ki bo izpolnjevala vse pogoje in zahteve iz dokumentacije v zvezi z oddajo javnega naročila za povabilo k elektronski dražbi, se elektronska dražba ne bo izvršila.</w:t>
      </w:r>
    </w:p>
    <w:p w14:paraId="2089F33A" w14:textId="77777777" w:rsidR="00407684" w:rsidRDefault="00407684" w:rsidP="00E20AFD"/>
    <w:p w14:paraId="019EFC97" w14:textId="77777777" w:rsidR="00E20AFD" w:rsidRPr="00F5123D" w:rsidRDefault="00E20AFD" w:rsidP="00E20AFD"/>
    <w:p w14:paraId="2318020B" w14:textId="77777777" w:rsidR="00763C03" w:rsidRPr="00EC72E8" w:rsidRDefault="00763C03" w:rsidP="00A04DFE">
      <w:pPr>
        <w:pStyle w:val="Naslov1"/>
        <w:numPr>
          <w:ilvl w:val="0"/>
          <w:numId w:val="12"/>
        </w:numPr>
      </w:pPr>
      <w:bookmarkStart w:id="52" w:name="_Toc40360628"/>
      <w:bookmarkStart w:id="53" w:name="_Toc41035610"/>
      <w:bookmarkStart w:id="54" w:name="_Toc45714660"/>
      <w:bookmarkStart w:id="55" w:name="_Toc45714961"/>
      <w:bookmarkStart w:id="56" w:name="_Toc45715118"/>
      <w:bookmarkStart w:id="57" w:name="_Toc45715254"/>
      <w:bookmarkStart w:id="58" w:name="_Toc45715395"/>
      <w:bookmarkStart w:id="59" w:name="_Toc110599914"/>
      <w:bookmarkStart w:id="60" w:name="_Toc115957840"/>
      <w:r w:rsidRPr="00D54742">
        <w:t>PRAVNA PODLAGA</w:t>
      </w:r>
      <w:bookmarkEnd w:id="52"/>
      <w:bookmarkEnd w:id="53"/>
      <w:bookmarkEnd w:id="54"/>
      <w:bookmarkEnd w:id="55"/>
      <w:bookmarkEnd w:id="56"/>
      <w:bookmarkEnd w:id="57"/>
      <w:bookmarkEnd w:id="58"/>
      <w:bookmarkEnd w:id="59"/>
      <w:bookmarkEnd w:id="60"/>
    </w:p>
    <w:p w14:paraId="31FCECEF" w14:textId="77777777" w:rsidR="00E26145" w:rsidRPr="00F5123D" w:rsidRDefault="00E26145" w:rsidP="00763C03"/>
    <w:p w14:paraId="6B131724" w14:textId="77ADA2B7" w:rsidR="00763C03" w:rsidRDefault="00763C03" w:rsidP="00763C03">
      <w:r w:rsidRPr="00F5123D">
        <w:t>Naročnik izvaja postopek oddaje javnega naročila na podlagi veljavnega zakona in podzakonskih aktov, ki urejajo javno naročanje, v skladu z veljavno zakonodajo, ki ureja področje javnih financ ter področje, ki je predmet javnega naročila.</w:t>
      </w:r>
    </w:p>
    <w:p w14:paraId="3C853F08" w14:textId="77777777" w:rsidR="009917B2" w:rsidRPr="00F5123D" w:rsidRDefault="009917B2" w:rsidP="00763C03"/>
    <w:p w14:paraId="3ECDE860" w14:textId="77777777" w:rsidR="00E26145" w:rsidRPr="00F5123D" w:rsidRDefault="00E26145" w:rsidP="00763C03"/>
    <w:p w14:paraId="566BB44A" w14:textId="6744B00A" w:rsidR="00763C03" w:rsidRDefault="00763C03" w:rsidP="00A04DFE">
      <w:pPr>
        <w:pStyle w:val="Naslov1"/>
        <w:numPr>
          <w:ilvl w:val="0"/>
          <w:numId w:val="12"/>
        </w:numPr>
      </w:pPr>
      <w:bookmarkStart w:id="61" w:name="_Toc40360629"/>
      <w:bookmarkStart w:id="62" w:name="_Toc41035611"/>
      <w:bookmarkStart w:id="63" w:name="_Toc45714661"/>
      <w:bookmarkStart w:id="64" w:name="_Toc45714962"/>
      <w:bookmarkStart w:id="65" w:name="_Toc45715119"/>
      <w:bookmarkStart w:id="66" w:name="_Toc45715255"/>
      <w:bookmarkStart w:id="67" w:name="_Toc45715396"/>
      <w:bookmarkStart w:id="68" w:name="_Toc110599915"/>
      <w:bookmarkStart w:id="69" w:name="_Toc115957841"/>
      <w:r w:rsidRPr="00D54742">
        <w:t xml:space="preserve">TEMELJNA </w:t>
      </w:r>
      <w:bookmarkStart w:id="70" w:name="_Toc40360630"/>
      <w:bookmarkStart w:id="71" w:name="_Toc41035612"/>
      <w:bookmarkEnd w:id="61"/>
      <w:bookmarkEnd w:id="62"/>
      <w:bookmarkEnd w:id="63"/>
      <w:bookmarkEnd w:id="64"/>
      <w:bookmarkEnd w:id="65"/>
      <w:bookmarkEnd w:id="66"/>
      <w:bookmarkEnd w:id="67"/>
      <w:r w:rsidR="00E26145" w:rsidRPr="00446B1C">
        <w:t xml:space="preserve">PRAVILA </w:t>
      </w:r>
      <w:r w:rsidR="00E26145" w:rsidRPr="0019515E">
        <w:t>ZA DOSTOP, OBVESTILA IN POJASNILA VEZANA NA DOKUMENTACIJO V ZVEZI Z ODDAJO JAVNEGA NAROČILA</w:t>
      </w:r>
      <w:bookmarkEnd w:id="68"/>
      <w:bookmarkEnd w:id="69"/>
    </w:p>
    <w:p w14:paraId="512263C5" w14:textId="77777777" w:rsidR="00407684" w:rsidRPr="00407684" w:rsidRDefault="00407684" w:rsidP="00407684">
      <w:pPr>
        <w:rPr>
          <w:lang w:eastAsia="en-US"/>
        </w:rPr>
      </w:pPr>
    </w:p>
    <w:p w14:paraId="7CF07097" w14:textId="29DD03A5" w:rsidR="00763C03" w:rsidRPr="00D54742" w:rsidRDefault="00763C03" w:rsidP="00E807A7">
      <w:pPr>
        <w:pStyle w:val="Naslov2"/>
        <w:rPr>
          <w:lang w:eastAsia="sl-SI"/>
        </w:rPr>
      </w:pPr>
      <w:bookmarkStart w:id="72" w:name="_Toc45714662"/>
      <w:bookmarkStart w:id="73" w:name="_Toc45714963"/>
      <w:bookmarkStart w:id="74" w:name="_Toc45715120"/>
      <w:bookmarkStart w:id="75" w:name="_Toc45715256"/>
      <w:bookmarkStart w:id="76" w:name="_Toc45715397"/>
      <w:bookmarkStart w:id="77" w:name="_Toc110599916"/>
      <w:bookmarkStart w:id="78" w:name="_Toc115957842"/>
      <w:r w:rsidRPr="00D54742">
        <w:rPr>
          <w:lang w:eastAsia="sl-SI"/>
        </w:rPr>
        <w:t>Dostop do dokumentacije</w:t>
      </w:r>
      <w:bookmarkEnd w:id="70"/>
      <w:bookmarkEnd w:id="71"/>
      <w:bookmarkEnd w:id="72"/>
      <w:bookmarkEnd w:id="73"/>
      <w:bookmarkEnd w:id="74"/>
      <w:bookmarkEnd w:id="75"/>
      <w:bookmarkEnd w:id="76"/>
      <w:r w:rsidR="00E26145" w:rsidRPr="00E26145">
        <w:t xml:space="preserve"> </w:t>
      </w:r>
      <w:r w:rsidR="00E26145" w:rsidRPr="006B23E0">
        <w:t>v zvezi z oddajo javnega naročila</w:t>
      </w:r>
      <w:bookmarkEnd w:id="77"/>
      <w:bookmarkEnd w:id="78"/>
    </w:p>
    <w:p w14:paraId="31D0B1A0" w14:textId="77777777" w:rsidR="00E26145" w:rsidRDefault="00E26145" w:rsidP="00532D34"/>
    <w:p w14:paraId="3C00C60D" w14:textId="03094401" w:rsidR="00730E4B" w:rsidRDefault="00532D34" w:rsidP="00532D34">
      <w:r>
        <w:t xml:space="preserve">Dokumentacija v zvezi z oddajo javnega naročila je objavljena v okviru objave tega naročila na portalu javnih naročil. </w:t>
      </w:r>
      <w:r w:rsidR="00763C03" w:rsidRPr="00D54742">
        <w:t xml:space="preserve">Odkupnine za dokumentacijo </w:t>
      </w:r>
      <w:r w:rsidR="00E26145" w:rsidRPr="0080720A">
        <w:t>v zvezi z oddajo javnega naročila ni.</w:t>
      </w:r>
    </w:p>
    <w:p w14:paraId="29C91F4E" w14:textId="77777777" w:rsidR="00E26145" w:rsidRDefault="00E26145" w:rsidP="00532D34"/>
    <w:p w14:paraId="6E6C869A" w14:textId="5D7BBDD4" w:rsidR="00763C03" w:rsidRPr="00EC72E8" w:rsidRDefault="00763C03" w:rsidP="00E807A7">
      <w:pPr>
        <w:pStyle w:val="Naslov2"/>
        <w:rPr>
          <w:lang w:eastAsia="sl-SI"/>
        </w:rPr>
      </w:pPr>
      <w:bookmarkStart w:id="79" w:name="_Toc40360631"/>
      <w:bookmarkStart w:id="80" w:name="_Toc41035613"/>
      <w:bookmarkStart w:id="81" w:name="_Toc45714663"/>
      <w:bookmarkStart w:id="82" w:name="_Toc45714964"/>
      <w:bookmarkStart w:id="83" w:name="_Toc45715121"/>
      <w:bookmarkStart w:id="84" w:name="_Toc45715257"/>
      <w:bookmarkStart w:id="85" w:name="_Toc45715398"/>
      <w:bookmarkStart w:id="86" w:name="_Toc110599917"/>
      <w:bookmarkStart w:id="87" w:name="_Toc115957843"/>
      <w:r w:rsidRPr="00D54742">
        <w:rPr>
          <w:lang w:eastAsia="sl-SI"/>
        </w:rPr>
        <w:t>Obvestila in pojasnila v zvezi z dokumentacijo</w:t>
      </w:r>
      <w:bookmarkEnd w:id="79"/>
      <w:bookmarkEnd w:id="80"/>
      <w:bookmarkEnd w:id="81"/>
      <w:bookmarkEnd w:id="82"/>
      <w:bookmarkEnd w:id="83"/>
      <w:bookmarkEnd w:id="84"/>
      <w:bookmarkEnd w:id="85"/>
      <w:r w:rsidR="00E26145" w:rsidRPr="00E320CA">
        <w:rPr>
          <w:lang w:eastAsia="sl-SI"/>
        </w:rPr>
        <w:t xml:space="preserve"> za oddajo javnega naročila</w:t>
      </w:r>
      <w:bookmarkEnd w:id="86"/>
      <w:bookmarkEnd w:id="87"/>
    </w:p>
    <w:p w14:paraId="1283312F" w14:textId="77777777" w:rsidR="00E26145" w:rsidRPr="00F5123D" w:rsidRDefault="00E26145" w:rsidP="00763C03"/>
    <w:p w14:paraId="57BFB300" w14:textId="77777777" w:rsidR="006A0224" w:rsidRPr="00F5123D" w:rsidRDefault="006A0224" w:rsidP="006A0224">
      <w:r w:rsidRPr="00F5123D">
        <w:t>Komunikacija s ponudniki o vprašanjih v zvezi z vsebino naročila in v zvezi s pripravo ponudbe poteka</w:t>
      </w:r>
    </w:p>
    <w:p w14:paraId="7042FD76" w14:textId="77777777" w:rsidR="006A0224" w:rsidRPr="00F5123D" w:rsidRDefault="006A0224" w:rsidP="006A0224">
      <w:r w:rsidRPr="00F5123D">
        <w:t>izključno preko portala javnih naročil.</w:t>
      </w:r>
    </w:p>
    <w:p w14:paraId="55027860" w14:textId="77777777" w:rsidR="006A0224" w:rsidRPr="00F5123D" w:rsidRDefault="006A0224" w:rsidP="006A0224"/>
    <w:p w14:paraId="5AD0D2EA" w14:textId="77777777" w:rsidR="006A0224" w:rsidRPr="00F5123D" w:rsidRDefault="006A0224" w:rsidP="006A0224">
      <w:r w:rsidRPr="00F5123D">
        <w:t>Naročnik bo zahtevo za pojasnilo dokumentacije v zvezi z oddajo javnega naročila oziroma kakršnokoli drugo vprašanje v zvezi z naročilom štel kot pravočasno, če bo na portalu javnih naročil zastavljeno najkasneje do roka, kot je to določeno v obvestilu o naročilu, objavljenem na portalu javnih naročil.</w:t>
      </w:r>
    </w:p>
    <w:p w14:paraId="18384542" w14:textId="77777777" w:rsidR="006A0224" w:rsidRPr="00F5123D" w:rsidRDefault="006A0224" w:rsidP="006A0224"/>
    <w:p w14:paraId="2AAD3377" w14:textId="06143D44" w:rsidR="006A0224" w:rsidRDefault="006A0224" w:rsidP="006A0224">
      <w:r w:rsidRPr="00F5123D">
        <w:t>Na zahteve za pojasnila oziroma druga vprašanja v zvezi z naročilom, zastavljena po tem roku, naročnik ne bo odgovarjal. Prav tako naročnik ne bo odgovarjal na komentarje.</w:t>
      </w:r>
    </w:p>
    <w:p w14:paraId="517F12DF" w14:textId="77777777" w:rsidR="00407684" w:rsidRPr="00F5123D" w:rsidRDefault="00407684" w:rsidP="006A0224"/>
    <w:p w14:paraId="45B3683F" w14:textId="77777777" w:rsidR="006A0224" w:rsidRPr="00F5123D" w:rsidRDefault="006A0224" w:rsidP="006A0224"/>
    <w:p w14:paraId="58345A4A" w14:textId="77777777" w:rsidR="00763C03" w:rsidRPr="006A0855" w:rsidRDefault="00763C03" w:rsidP="00A04DFE">
      <w:pPr>
        <w:pStyle w:val="Naslov1"/>
        <w:numPr>
          <w:ilvl w:val="0"/>
          <w:numId w:val="12"/>
        </w:numPr>
      </w:pPr>
      <w:bookmarkStart w:id="88" w:name="_Toc40360632"/>
      <w:bookmarkStart w:id="89" w:name="_Toc41035614"/>
      <w:bookmarkStart w:id="90" w:name="_Toc45714664"/>
      <w:bookmarkStart w:id="91" w:name="_Toc45714965"/>
      <w:bookmarkStart w:id="92" w:name="_Toc45715122"/>
      <w:bookmarkStart w:id="93" w:name="_Toc45715258"/>
      <w:bookmarkStart w:id="94" w:name="_Toc45715399"/>
      <w:bookmarkStart w:id="95" w:name="_Toc110599918"/>
      <w:bookmarkStart w:id="96" w:name="_Toc115957844"/>
      <w:r w:rsidRPr="006A0855">
        <w:t>SESTAVA DOKUMENTACIJE</w:t>
      </w:r>
      <w:bookmarkEnd w:id="88"/>
      <w:bookmarkEnd w:id="89"/>
      <w:bookmarkEnd w:id="90"/>
      <w:bookmarkEnd w:id="91"/>
      <w:bookmarkEnd w:id="92"/>
      <w:bookmarkEnd w:id="93"/>
      <w:bookmarkEnd w:id="94"/>
      <w:bookmarkEnd w:id="95"/>
      <w:bookmarkEnd w:id="96"/>
    </w:p>
    <w:p w14:paraId="470BE6BF" w14:textId="77777777" w:rsidR="00BD12C4" w:rsidRDefault="00BD12C4" w:rsidP="00763C03"/>
    <w:p w14:paraId="6B78A531" w14:textId="13E4AEA0" w:rsidR="00763C03" w:rsidRPr="00D54742" w:rsidRDefault="00763C03" w:rsidP="00763C03">
      <w:r w:rsidRPr="00D54742">
        <w:t>Dokumentacijo v zvezi z oddajo javnega naročila sestavljajo:</w:t>
      </w:r>
    </w:p>
    <w:p w14:paraId="4FEC20A7" w14:textId="3492A9A2" w:rsidR="0081344E" w:rsidRDefault="002357C9" w:rsidP="0081344E">
      <w:pPr>
        <w:pStyle w:val="Odstavekseznama"/>
        <w:numPr>
          <w:ilvl w:val="0"/>
          <w:numId w:val="1"/>
        </w:numPr>
        <w:ind w:left="851" w:hanging="425"/>
      </w:pPr>
      <w:r>
        <w:t>N</w:t>
      </w:r>
      <w:r w:rsidR="00763C03" w:rsidRPr="0007085D">
        <w:t>avodila</w:t>
      </w:r>
      <w:r w:rsidR="00407684">
        <w:t xml:space="preserve"> za pripravo ponudbe </w:t>
      </w:r>
    </w:p>
    <w:p w14:paraId="03C98B99" w14:textId="16272AD2" w:rsidR="00763C03" w:rsidRPr="00EA3644" w:rsidRDefault="002357C9" w:rsidP="0081344E">
      <w:pPr>
        <w:pStyle w:val="Odstavekseznama"/>
        <w:numPr>
          <w:ilvl w:val="0"/>
          <w:numId w:val="1"/>
        </w:numPr>
        <w:ind w:left="851" w:hanging="425"/>
      </w:pPr>
      <w:r w:rsidRPr="00EA3644">
        <w:t>T</w:t>
      </w:r>
      <w:r w:rsidR="00763C03" w:rsidRPr="00EA3644">
        <w:t>ehnične specifikacije</w:t>
      </w:r>
      <w:r w:rsidR="007D0755" w:rsidRPr="00EA3644">
        <w:t xml:space="preserve"> </w:t>
      </w:r>
    </w:p>
    <w:p w14:paraId="3BEBC3CD" w14:textId="32032A39" w:rsidR="00763C03" w:rsidRDefault="00763C03" w:rsidP="00763C03">
      <w:pPr>
        <w:pStyle w:val="Odstavekseznama"/>
        <w:numPr>
          <w:ilvl w:val="0"/>
          <w:numId w:val="1"/>
        </w:numPr>
        <w:ind w:left="851" w:hanging="425"/>
      </w:pPr>
      <w:r w:rsidRPr="00377686">
        <w:t xml:space="preserve">obrazec </w:t>
      </w:r>
      <w:r w:rsidR="00511076">
        <w:t>»</w:t>
      </w:r>
      <w:r w:rsidRPr="00377686">
        <w:t>ESPD</w:t>
      </w:r>
      <w:r w:rsidR="00511076">
        <w:t>«</w:t>
      </w:r>
      <w:r w:rsidRPr="00377686">
        <w:t xml:space="preserve"> (datoteka </w:t>
      </w:r>
      <w:proofErr w:type="spellStart"/>
      <w:r w:rsidRPr="00377686">
        <w:t>xml</w:t>
      </w:r>
      <w:proofErr w:type="spellEnd"/>
      <w:r w:rsidRPr="00377686">
        <w:t>)</w:t>
      </w:r>
    </w:p>
    <w:p w14:paraId="3E779ED4" w14:textId="1B32D157" w:rsidR="00511076" w:rsidRPr="00377686" w:rsidRDefault="00511076" w:rsidP="00763C03">
      <w:pPr>
        <w:pStyle w:val="Odstavekseznama"/>
        <w:numPr>
          <w:ilvl w:val="0"/>
          <w:numId w:val="1"/>
        </w:numPr>
        <w:ind w:left="851" w:hanging="425"/>
      </w:pPr>
      <w:r>
        <w:t>obrazec »Prijava kadra«</w:t>
      </w:r>
    </w:p>
    <w:p w14:paraId="57F82AF3" w14:textId="5EC0B350" w:rsidR="00763C03" w:rsidRPr="00377686" w:rsidRDefault="00763C03" w:rsidP="00763C03">
      <w:pPr>
        <w:pStyle w:val="Odstavekseznama"/>
        <w:numPr>
          <w:ilvl w:val="0"/>
          <w:numId w:val="1"/>
        </w:numPr>
        <w:ind w:left="851" w:hanging="425"/>
      </w:pPr>
      <w:r w:rsidRPr="00377686">
        <w:t xml:space="preserve">obrazec </w:t>
      </w:r>
      <w:r w:rsidR="00511076">
        <w:t>»</w:t>
      </w:r>
      <w:r w:rsidRPr="00377686">
        <w:t>Pooblastilo za pridobitev potrdila iz kazenske evidence za gospodarske subjekte</w:t>
      </w:r>
      <w:r w:rsidR="00511076">
        <w:t>«</w:t>
      </w:r>
    </w:p>
    <w:p w14:paraId="676CDEEE" w14:textId="5C3D2D64" w:rsidR="00511076" w:rsidRPr="0081344E" w:rsidRDefault="00763C03" w:rsidP="00511076">
      <w:pPr>
        <w:pStyle w:val="Odstavekseznama"/>
        <w:numPr>
          <w:ilvl w:val="0"/>
          <w:numId w:val="1"/>
        </w:numPr>
        <w:ind w:left="851" w:hanging="425"/>
      </w:pPr>
      <w:r w:rsidRPr="0081344E">
        <w:t xml:space="preserve">obrazec </w:t>
      </w:r>
      <w:r w:rsidR="00511076">
        <w:t>»</w:t>
      </w:r>
      <w:r w:rsidRPr="0081344E">
        <w:t>Pooblastilo za pridobitev potrdila iz kazenske evidence za fizične osebe</w:t>
      </w:r>
      <w:r w:rsidR="00511076">
        <w:t>«</w:t>
      </w:r>
    </w:p>
    <w:p w14:paraId="61F97175" w14:textId="5FF57325" w:rsidR="001C2B29" w:rsidRDefault="00763C03" w:rsidP="00EA3644">
      <w:pPr>
        <w:pStyle w:val="Odstavekseznama"/>
        <w:numPr>
          <w:ilvl w:val="0"/>
          <w:numId w:val="1"/>
        </w:numPr>
        <w:ind w:left="851" w:hanging="425"/>
      </w:pPr>
      <w:r w:rsidRPr="00377686">
        <w:t xml:space="preserve">osnutek </w:t>
      </w:r>
      <w:r w:rsidR="00511076">
        <w:t xml:space="preserve">krovne </w:t>
      </w:r>
      <w:r w:rsidR="002710C0" w:rsidRPr="00377686">
        <w:t>pogodbe</w:t>
      </w:r>
      <w:r w:rsidR="002119A8">
        <w:t xml:space="preserve"> in priloga 1 osnutka krovne pogodbe</w:t>
      </w:r>
    </w:p>
    <w:p w14:paraId="7B990398" w14:textId="6CEDEB30" w:rsidR="00511076" w:rsidRPr="00377686" w:rsidRDefault="00511076" w:rsidP="00AF1938">
      <w:pPr>
        <w:pStyle w:val="Odstavekseznama"/>
        <w:numPr>
          <w:ilvl w:val="0"/>
          <w:numId w:val="1"/>
        </w:numPr>
        <w:ind w:left="851" w:hanging="425"/>
      </w:pPr>
      <w:r>
        <w:t>osnutek neposredne pogodbe</w:t>
      </w:r>
    </w:p>
    <w:p w14:paraId="7FF585A6" w14:textId="77A27927" w:rsidR="002710C0" w:rsidRDefault="00763C03" w:rsidP="002710C0">
      <w:pPr>
        <w:pStyle w:val="Odstavekseznama"/>
        <w:numPr>
          <w:ilvl w:val="0"/>
          <w:numId w:val="1"/>
        </w:numPr>
        <w:ind w:left="851" w:hanging="425"/>
      </w:pPr>
      <w:r w:rsidRPr="00377686">
        <w:t>vzorec finančnega zavarovanja za dobro izvedbo pogodbenih obveznosti</w:t>
      </w:r>
    </w:p>
    <w:p w14:paraId="2F0EB638" w14:textId="21ABF030" w:rsidR="00511076" w:rsidRDefault="00511076" w:rsidP="002710C0">
      <w:pPr>
        <w:pStyle w:val="Odstavekseznama"/>
        <w:numPr>
          <w:ilvl w:val="0"/>
          <w:numId w:val="1"/>
        </w:numPr>
        <w:ind w:left="851" w:hanging="425"/>
      </w:pPr>
      <w:r>
        <w:t>Obrazec »Izjava o dolžnosti varovanja podatkov«</w:t>
      </w:r>
    </w:p>
    <w:p w14:paraId="5C2A1908" w14:textId="28557C39" w:rsidR="00511076" w:rsidRPr="00377686" w:rsidRDefault="00511076" w:rsidP="002710C0">
      <w:pPr>
        <w:pStyle w:val="Odstavekseznama"/>
        <w:numPr>
          <w:ilvl w:val="0"/>
          <w:numId w:val="1"/>
        </w:numPr>
        <w:ind w:left="851" w:hanging="425"/>
      </w:pPr>
      <w:r>
        <w:t>Obrazec »Soglasje podizvajalca«</w:t>
      </w:r>
    </w:p>
    <w:p w14:paraId="68E00B1B" w14:textId="79779718" w:rsidR="00763C03" w:rsidRPr="00BD12C4" w:rsidRDefault="00763C03" w:rsidP="00763C03">
      <w:pPr>
        <w:pStyle w:val="Odstavekseznama"/>
        <w:numPr>
          <w:ilvl w:val="0"/>
          <w:numId w:val="1"/>
        </w:numPr>
        <w:ind w:left="851" w:hanging="425"/>
        <w:rPr>
          <w:rStyle w:val="Hiperpovezava"/>
          <w:color w:val="auto"/>
          <w:u w:val="none"/>
        </w:rPr>
      </w:pPr>
      <w:r w:rsidRPr="00377686">
        <w:t xml:space="preserve">Navodila za uporabo informacijskega sistema e-JN: PONUDNIKI, objavljena na spletnem naslovu </w:t>
      </w:r>
      <w:hyperlink r:id="rId14">
        <w:r w:rsidRPr="00377686">
          <w:rPr>
            <w:rStyle w:val="Hiperpovezava"/>
          </w:rPr>
          <w:t>https://ejn.gov.si</w:t>
        </w:r>
      </w:hyperlink>
    </w:p>
    <w:p w14:paraId="59A3348B" w14:textId="77777777" w:rsidR="009E30D3" w:rsidRPr="00377686" w:rsidRDefault="009E30D3" w:rsidP="00BD12C4"/>
    <w:p w14:paraId="761708E9" w14:textId="77777777" w:rsidR="00763C03" w:rsidRPr="00D54742" w:rsidRDefault="00763C03" w:rsidP="00A04DFE">
      <w:pPr>
        <w:pStyle w:val="Naslov1"/>
        <w:numPr>
          <w:ilvl w:val="0"/>
          <w:numId w:val="12"/>
        </w:numPr>
      </w:pPr>
      <w:bookmarkStart w:id="97" w:name="_Toc40360633"/>
      <w:bookmarkStart w:id="98" w:name="_Toc41035615"/>
      <w:bookmarkStart w:id="99" w:name="_Toc45714665"/>
      <w:bookmarkStart w:id="100" w:name="_Toc45714966"/>
      <w:bookmarkStart w:id="101" w:name="_Toc45715123"/>
      <w:bookmarkStart w:id="102" w:name="_Toc45715259"/>
      <w:bookmarkStart w:id="103" w:name="_Toc45715400"/>
      <w:bookmarkStart w:id="104" w:name="_Toc110599919"/>
      <w:bookmarkStart w:id="105" w:name="_Toc115957845"/>
      <w:r w:rsidRPr="00D54742">
        <w:t>UGOTAVLJANJE SPOSOBNOSTI ZA SODELOVANJE V POSTOPKU ODDAJE JAVNEGA NAROČILA IN DOKAZILA</w:t>
      </w:r>
      <w:bookmarkEnd w:id="97"/>
      <w:bookmarkEnd w:id="98"/>
      <w:bookmarkEnd w:id="99"/>
      <w:bookmarkEnd w:id="100"/>
      <w:bookmarkEnd w:id="101"/>
      <w:bookmarkEnd w:id="102"/>
      <w:bookmarkEnd w:id="103"/>
      <w:bookmarkEnd w:id="104"/>
      <w:bookmarkEnd w:id="105"/>
    </w:p>
    <w:p w14:paraId="1ACB98F9" w14:textId="77777777" w:rsidR="00CA50D8" w:rsidRPr="00F5123D" w:rsidRDefault="00CA50D8" w:rsidP="00763C03"/>
    <w:p w14:paraId="66828731" w14:textId="77777777" w:rsidR="00CA50D8" w:rsidRPr="00F5123D" w:rsidRDefault="00CA50D8" w:rsidP="00CA50D8">
      <w:bookmarkStart w:id="106" w:name="_Toc40360634"/>
      <w:bookmarkStart w:id="107" w:name="_Toc41035616"/>
      <w:bookmarkStart w:id="108" w:name="_Toc45714667"/>
      <w:bookmarkStart w:id="109" w:name="_Toc45714968"/>
      <w:bookmarkStart w:id="110" w:name="_Toc45715125"/>
      <w:bookmarkStart w:id="111" w:name="_Toc45715261"/>
      <w:bookmarkStart w:id="112" w:name="_Toc45715402"/>
      <w:r w:rsidRPr="00F5123D">
        <w:t>Ponudnik mora izpolnjevati vse v tej točki navedene pogoje in zahteve.</w:t>
      </w:r>
    </w:p>
    <w:p w14:paraId="38894123" w14:textId="77777777" w:rsidR="00CA50D8" w:rsidRPr="00F5123D" w:rsidRDefault="00CA50D8" w:rsidP="00CA50D8"/>
    <w:p w14:paraId="0494A97F" w14:textId="0C1953F0" w:rsidR="00CA50D8" w:rsidRPr="00F5123D" w:rsidRDefault="00CA50D8" w:rsidP="00CA50D8">
      <w:r w:rsidRPr="00F5123D">
        <w:t>Ob predložitvi ponudbe bo naročnik namesto potrdil, ki jih izdajajo javni organi ali tretje osebe, kot predhodni dokaz gospodarskega subjekta v zvezi s točk</w:t>
      </w:r>
      <w:r w:rsidR="004605A3" w:rsidRPr="00F5123D">
        <w:t>o</w:t>
      </w:r>
      <w:r w:rsidRPr="00F5123D">
        <w:t xml:space="preserve"> 10.1 teh navodil, sprejel enotni evropski dokument v zvezi z oddajo javnega naročila (v nadaljevanju: ESPD) in ostale izjave, ki so zahtevane pri </w:t>
      </w:r>
      <w:r w:rsidRPr="00F5123D">
        <w:lastRenderedPageBreak/>
        <w:t>posamezni točki. Naročnik bo lahko kadarkoli med postopkom ponudnike pozval, da predložijo vsa dokazila ali del dokazil v zvezi z navedbami v ESPD.</w:t>
      </w:r>
    </w:p>
    <w:p w14:paraId="56370F14" w14:textId="77777777" w:rsidR="00CA50D8" w:rsidRPr="00F5123D" w:rsidRDefault="00CA50D8" w:rsidP="00CA50D8"/>
    <w:p w14:paraId="194A56F9" w14:textId="77777777" w:rsidR="00CA50D8" w:rsidRPr="00F5123D" w:rsidRDefault="00CA50D8" w:rsidP="00CA50D8">
      <w:r w:rsidRPr="00F5123D">
        <w:t>Naročnik bo lahko v času pregleda ponudb in pred oddajo javnega naročila od vseh ponudnikov zahteval, da predložijo najnovejša dokazila, ki izkazujejo izpolnjevanje zahtevanih pogojev, predložitev morebiti potrebnih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53F746BA" w14:textId="77777777" w:rsidR="00CA50D8" w:rsidRPr="00F5123D" w:rsidRDefault="00CA50D8" w:rsidP="00CA50D8"/>
    <w:p w14:paraId="3C903D87" w14:textId="664F442E" w:rsidR="00CA50D8" w:rsidRDefault="00CA50D8" w:rsidP="00CA50D8">
      <w:r w:rsidRPr="00F5123D">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09F78E94" w14:textId="77777777" w:rsidR="002119A8" w:rsidRPr="00F5123D" w:rsidRDefault="002119A8" w:rsidP="00CA50D8"/>
    <w:p w14:paraId="04954A40" w14:textId="77777777" w:rsidR="00CA50D8" w:rsidRPr="001C140E" w:rsidRDefault="00CA50D8" w:rsidP="00CA50D8">
      <w:r w:rsidRPr="00F5123D">
        <w:t xml:space="preserve">Če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w:t>
      </w:r>
      <w:r w:rsidRPr="001C140E">
        <w:t>trgovinsko organizacijo v matični državi te osebe ali v državi, v kateri ima gospodarski subjekt sedež.</w:t>
      </w:r>
    </w:p>
    <w:p w14:paraId="6E4E236F" w14:textId="603FCB5F" w:rsidR="00CA50D8" w:rsidRPr="001C140E" w:rsidRDefault="00CA50D8" w:rsidP="00CA50D8"/>
    <w:p w14:paraId="1A66E125" w14:textId="12906BFB" w:rsidR="008B1B40" w:rsidRDefault="008B1B40" w:rsidP="008B1B40">
      <w:pPr>
        <w:rPr>
          <w:szCs w:val="20"/>
        </w:rPr>
      </w:pPr>
      <w:r w:rsidRPr="001C140E">
        <w:rPr>
          <w:szCs w:val="20"/>
        </w:rPr>
        <w:t>Za skupne ponudbe, ponudbe s podizvajalci ter uporabo zmogljivosti drugih subjektov, je treba upoštevati še točke 12.4.1 (Skupna ponudba), 12.4.2 (Ponudba s podizvajalci) ter 12.4.3 (Uporaba zmogljivosti drugih subjektov) teh navodil.</w:t>
      </w:r>
    </w:p>
    <w:p w14:paraId="498B3BB9" w14:textId="77F068D1" w:rsidR="00407684" w:rsidRDefault="00407684" w:rsidP="008B1B40">
      <w:pPr>
        <w:rPr>
          <w:szCs w:val="20"/>
        </w:rPr>
      </w:pPr>
    </w:p>
    <w:p w14:paraId="5CF2182E" w14:textId="77777777" w:rsidR="00407684" w:rsidRDefault="00407684" w:rsidP="008B1B40">
      <w:pPr>
        <w:rPr>
          <w:szCs w:val="20"/>
        </w:rPr>
      </w:pPr>
    </w:p>
    <w:p w14:paraId="4C4BE4ED" w14:textId="77777777" w:rsidR="00763C03" w:rsidRPr="00D54742" w:rsidRDefault="00763C03" w:rsidP="00E320CA">
      <w:pPr>
        <w:pStyle w:val="Naslov2"/>
        <w:rPr>
          <w:lang w:eastAsia="sl-SI"/>
        </w:rPr>
      </w:pPr>
      <w:bookmarkStart w:id="113" w:name="_Toc110599920"/>
      <w:bookmarkStart w:id="114" w:name="_Toc115957846"/>
      <w:r w:rsidRPr="004C53F8">
        <w:rPr>
          <w:lang w:eastAsia="sl-SI"/>
        </w:rPr>
        <w:t>Razlogi za izključitev</w:t>
      </w:r>
      <w:bookmarkEnd w:id="106"/>
      <w:bookmarkEnd w:id="107"/>
      <w:bookmarkEnd w:id="108"/>
      <w:bookmarkEnd w:id="109"/>
      <w:bookmarkEnd w:id="110"/>
      <w:bookmarkEnd w:id="111"/>
      <w:bookmarkEnd w:id="112"/>
      <w:bookmarkEnd w:id="113"/>
      <w:bookmarkEnd w:id="114"/>
    </w:p>
    <w:p w14:paraId="5133E776" w14:textId="77777777" w:rsidR="003676A4" w:rsidRDefault="003676A4" w:rsidP="00763C03"/>
    <w:p w14:paraId="169A273A" w14:textId="385FE07D" w:rsidR="00763C03" w:rsidRPr="00D54742" w:rsidRDefault="00763C03" w:rsidP="00763C03">
      <w:r w:rsidRPr="00D54742">
        <w:t>Naročnik bo izključil gospodarski subjekt v primeru obstoja kateregakoli od v tej točki navedenih primerov, in sicer:</w:t>
      </w:r>
    </w:p>
    <w:p w14:paraId="32DF885B" w14:textId="77777777" w:rsidR="00763C03" w:rsidRPr="00D54742" w:rsidRDefault="00763C03" w:rsidP="00763C03"/>
    <w:p w14:paraId="447ECBF2" w14:textId="6BE38528" w:rsidR="00763C03" w:rsidRPr="00D54742" w:rsidRDefault="003676A4" w:rsidP="00A04DFE">
      <w:pPr>
        <w:numPr>
          <w:ilvl w:val="0"/>
          <w:numId w:val="2"/>
        </w:numPr>
        <w:tabs>
          <w:tab w:val="left" w:pos="284"/>
        </w:tabs>
        <w:ind w:left="284" w:hanging="284"/>
      </w:pPr>
      <w:r>
        <w:t>č</w:t>
      </w:r>
      <w:r w:rsidR="00763C03" w:rsidRPr="00D54742">
        <w:t xml:space="preserve">e </w:t>
      </w:r>
      <w:r w:rsidRPr="003676A4">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predloži dokaze, da je sprejel zadostne ukrepe, s katerimi lahko dokaže svojo zanesljivost kljub obstoju tega izključitvenega razloga.</w:t>
      </w:r>
    </w:p>
    <w:p w14:paraId="4F62E84B" w14:textId="77777777" w:rsidR="00763C03" w:rsidRPr="00D54742" w:rsidRDefault="00763C03" w:rsidP="00763C03">
      <w:pPr>
        <w:rPr>
          <w:rFonts w:eastAsia="Times New Roman"/>
          <w:szCs w:val="20"/>
        </w:rPr>
      </w:pPr>
    </w:p>
    <w:p w14:paraId="0105B4D9" w14:textId="77777777" w:rsidR="00F51852" w:rsidRDefault="00763C03" w:rsidP="00763C03">
      <w:pPr>
        <w:ind w:left="284"/>
        <w:rPr>
          <w:rFonts w:eastAsia="Times New Roman"/>
          <w:szCs w:val="20"/>
        </w:rPr>
      </w:pPr>
      <w:r w:rsidRPr="00D54742">
        <w:rPr>
          <w:rFonts w:eastAsia="Times New Roman"/>
          <w:szCs w:val="20"/>
        </w:rPr>
        <w:t>DOKAZIL</w:t>
      </w:r>
      <w:r>
        <w:rPr>
          <w:rFonts w:eastAsia="Times New Roman"/>
          <w:szCs w:val="20"/>
        </w:rPr>
        <w:t>O</w:t>
      </w:r>
      <w:r w:rsidRPr="00D54742">
        <w:rPr>
          <w:rFonts w:eastAsia="Times New Roman"/>
          <w:szCs w:val="20"/>
        </w:rPr>
        <w:t>:</w:t>
      </w:r>
    </w:p>
    <w:p w14:paraId="207655DF" w14:textId="2F6920D2" w:rsidR="00763C03" w:rsidRPr="00F51852" w:rsidRDefault="00763C03" w:rsidP="00763C03">
      <w:pPr>
        <w:ind w:left="284"/>
        <w:rPr>
          <w:rFonts w:eastAsia="Times New Roman"/>
          <w:szCs w:val="20"/>
        </w:rPr>
      </w:pPr>
      <w:r w:rsidRPr="003676A4">
        <w:t>izpolnjen</w:t>
      </w:r>
      <w:r w:rsidRPr="00F51852">
        <w:rPr>
          <w:b/>
          <w:bCs/>
        </w:rPr>
        <w:t xml:space="preserve"> ESPD</w:t>
      </w:r>
      <w:r w:rsidRPr="00F51852">
        <w:t xml:space="preserve"> v delu III: Razlogi za izključitev, razdelek A: Razlogi, povezani s kazenskimi obsodbami, za vse gospodarske subjekte v ponudbi</w:t>
      </w:r>
    </w:p>
    <w:p w14:paraId="76C91091" w14:textId="77777777" w:rsidR="00763C03" w:rsidRPr="00F51852" w:rsidRDefault="00763C03" w:rsidP="00763C03">
      <w:pPr>
        <w:ind w:left="284"/>
      </w:pPr>
      <w:r w:rsidRPr="00F51852">
        <w:t>in</w:t>
      </w:r>
    </w:p>
    <w:p w14:paraId="1A8D9299" w14:textId="1C76A801" w:rsidR="00763C03" w:rsidRDefault="00F51852" w:rsidP="00763C03">
      <w:pPr>
        <w:ind w:left="284"/>
      </w:pPr>
      <w:r>
        <w:rPr>
          <w:bCs/>
        </w:rPr>
        <w:t xml:space="preserve">izpolnjena </w:t>
      </w:r>
      <w:r w:rsidR="00763C03" w:rsidRPr="00F51852">
        <w:rPr>
          <w:b/>
        </w:rPr>
        <w:t>pooblastila za pridobitev podatkov iz kazenske evidence</w:t>
      </w:r>
      <w:r w:rsidR="003676A4">
        <w:rPr>
          <w:bCs/>
        </w:rPr>
        <w:t xml:space="preserve">, </w:t>
      </w:r>
      <w:r w:rsidR="00763C03" w:rsidRPr="00C86D13">
        <w:rPr>
          <w:bCs/>
        </w:rPr>
        <w:t>za vse gospodarske subjekte v ponudbi in za vse osebe gospodarskih subjektov, ki so navedene v prvem</w:t>
      </w:r>
      <w:r w:rsidR="00763C03" w:rsidRPr="00D54742">
        <w:t xml:space="preserve"> odstavku te točke</w:t>
      </w:r>
    </w:p>
    <w:p w14:paraId="43CED53F" w14:textId="77777777" w:rsidR="00532D34" w:rsidRDefault="00532D34" w:rsidP="00532D34">
      <w:pPr>
        <w:ind w:left="284"/>
      </w:pPr>
      <w:r>
        <w:t>ali</w:t>
      </w:r>
    </w:p>
    <w:p w14:paraId="4A3321B9" w14:textId="26DA7B41" w:rsidR="00532D34" w:rsidRDefault="00532D34" w:rsidP="00532D34">
      <w:pPr>
        <w:ind w:left="284"/>
      </w:pPr>
      <w:r>
        <w:t xml:space="preserve">ponudnik lahko izpis iz kazenske evidence priloži tudi sam. Tako predložen izpis mora odražati zadnje stanje, v nobenem primeru pa izpis ne sme biti starejši od </w:t>
      </w:r>
      <w:r w:rsidR="003676A4">
        <w:t>štirih</w:t>
      </w:r>
      <w:r>
        <w:t xml:space="preserve"> mesecev, šteto od roka za oddajo ponudb. V primeru, da navedene izpise predloži ponudnik sam, mu ni potrebno prilagati pooblastil.</w:t>
      </w:r>
    </w:p>
    <w:p w14:paraId="443DBE3D" w14:textId="77777777" w:rsidR="00763C03" w:rsidRPr="00D54742" w:rsidRDefault="00763C03" w:rsidP="00763C03">
      <w:pPr>
        <w:rPr>
          <w:b/>
        </w:rPr>
      </w:pPr>
    </w:p>
    <w:p w14:paraId="78EAEB58" w14:textId="4869535D" w:rsidR="003676A4" w:rsidRPr="003676A4" w:rsidRDefault="003676A4" w:rsidP="003676A4">
      <w:pPr>
        <w:ind w:left="284"/>
        <w:rPr>
          <w:rFonts w:eastAsia="Times New Roman"/>
          <w:szCs w:val="20"/>
        </w:rPr>
      </w:pPr>
      <w:r w:rsidRPr="003676A4">
        <w:rPr>
          <w:rFonts w:eastAsia="Times New Roman"/>
          <w:szCs w:val="20"/>
        </w:rPr>
        <w:t>Če ima gospodarski subjekt sedež v drugi državi članici ali za osebo iz te točke ni mogoče pridobiti</w:t>
      </w:r>
      <w:r>
        <w:rPr>
          <w:rFonts w:eastAsia="Times New Roman"/>
          <w:szCs w:val="20"/>
        </w:rPr>
        <w:t xml:space="preserve"> </w:t>
      </w:r>
      <w:r w:rsidRPr="003676A4">
        <w:rPr>
          <w:rFonts w:eastAsia="Times New Roman"/>
          <w:szCs w:val="20"/>
        </w:rPr>
        <w:t>preveritev od pristojnega organa v RS in dokazila iz te točke lahko naročnik pridobi neposredno v bazi podatkov v drugi državi, mora ESPD vsebovati tudi informacije, ki so potrebne za ta namen,</w:t>
      </w:r>
      <w:r>
        <w:rPr>
          <w:rFonts w:eastAsia="Times New Roman"/>
          <w:szCs w:val="20"/>
        </w:rPr>
        <w:t xml:space="preserve"> </w:t>
      </w:r>
      <w:r w:rsidRPr="003676A4">
        <w:rPr>
          <w:rFonts w:eastAsia="Times New Roman"/>
          <w:szCs w:val="20"/>
        </w:rPr>
        <w:lastRenderedPageBreak/>
        <w:t>zlasti spletni naslov baze podatkov, podatke za identifikacijo, če je to potrebno, pa tudi soglasje, da pridobi dokazilo naročnik. Če ESPD teh informacij ne bo vseboval, bo naročnik štel, da dostop</w:t>
      </w:r>
      <w:r>
        <w:rPr>
          <w:rFonts w:eastAsia="Times New Roman"/>
          <w:szCs w:val="20"/>
        </w:rPr>
        <w:t xml:space="preserve"> </w:t>
      </w:r>
      <w:r w:rsidRPr="003676A4">
        <w:rPr>
          <w:rFonts w:eastAsia="Times New Roman"/>
          <w:szCs w:val="20"/>
        </w:rPr>
        <w:t>naročnika do posameznega potrdila iz te točke ni mogoč brezplačno z neposrednim dostopom do nacionalne baze podatkov te države. Navedeno v delu besedila, ki se nanaša na gospodarski</w:t>
      </w:r>
      <w:r>
        <w:rPr>
          <w:rFonts w:eastAsia="Times New Roman"/>
          <w:szCs w:val="20"/>
        </w:rPr>
        <w:t xml:space="preserve"> </w:t>
      </w:r>
      <w:r w:rsidRPr="003676A4">
        <w:rPr>
          <w:rFonts w:eastAsia="Times New Roman"/>
          <w:szCs w:val="20"/>
        </w:rPr>
        <w:t>subjekt, velja tudi za podtočki 2 in 4.</w:t>
      </w:r>
    </w:p>
    <w:p w14:paraId="67537984" w14:textId="77777777" w:rsidR="003676A4" w:rsidRPr="003676A4" w:rsidRDefault="003676A4" w:rsidP="003676A4">
      <w:pPr>
        <w:rPr>
          <w:rFonts w:eastAsia="Times New Roman"/>
          <w:szCs w:val="20"/>
        </w:rPr>
      </w:pPr>
    </w:p>
    <w:p w14:paraId="18B75D69" w14:textId="0BAFE610" w:rsidR="00763C03" w:rsidRDefault="003676A4" w:rsidP="003676A4">
      <w:pPr>
        <w:ind w:left="284"/>
        <w:rPr>
          <w:rFonts w:eastAsia="Times New Roman"/>
          <w:szCs w:val="20"/>
        </w:rPr>
      </w:pPr>
      <w:r w:rsidRPr="003676A4">
        <w:rPr>
          <w:rFonts w:eastAsia="Times New Roman"/>
          <w:szCs w:val="20"/>
        </w:rPr>
        <w:t>Če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 kvalifikacijski sistem) ali v primeru, da gre za institucijo v drugi državi, ki ni članica EU bo moral gospodarski subjekt, na poziv naročnika, namesto predmetnega pooblastila predložiti potrdilo iz kazenske evidence. Navedeno v delu besedila, ki se nanaša na gospodarski subjekt, velja tudi za podtočki 2 in 4.</w:t>
      </w:r>
    </w:p>
    <w:p w14:paraId="7619AE07" w14:textId="77777777" w:rsidR="003676A4" w:rsidRPr="00D54742" w:rsidRDefault="003676A4" w:rsidP="003676A4">
      <w:pPr>
        <w:rPr>
          <w:rFonts w:eastAsia="Times New Roman"/>
          <w:szCs w:val="20"/>
        </w:rPr>
      </w:pPr>
    </w:p>
    <w:p w14:paraId="175DC778" w14:textId="263B4C0F" w:rsidR="00532D34" w:rsidRDefault="0031305F" w:rsidP="00A04DFE">
      <w:pPr>
        <w:numPr>
          <w:ilvl w:val="0"/>
          <w:numId w:val="2"/>
        </w:numPr>
        <w:tabs>
          <w:tab w:val="left" w:pos="284"/>
          <w:tab w:val="left" w:pos="426"/>
        </w:tabs>
        <w:ind w:left="284" w:hanging="284"/>
      </w:pPr>
      <w:r>
        <w:t>č</w:t>
      </w:r>
      <w:r w:rsidR="00763C03" w:rsidRPr="00D54742">
        <w:t xml:space="preserve">e </w:t>
      </w:r>
      <w:bookmarkStart w:id="115" w:name="_Hlk42175225"/>
      <w:r w:rsidRPr="0031305F">
        <w:t>pri preverjanju v skladu s 77., 79. in 80. členom ZJN-3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w:t>
      </w:r>
      <w:r>
        <w:t>,00</w:t>
      </w:r>
      <w:r w:rsidRPr="0031305F">
        <w:t xml:space="preserve">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763C03" w:rsidRPr="00904D6C">
        <w:t>.</w:t>
      </w:r>
    </w:p>
    <w:p w14:paraId="3F867387" w14:textId="77777777" w:rsidR="00735558" w:rsidRDefault="00735558" w:rsidP="0031305F">
      <w:pPr>
        <w:tabs>
          <w:tab w:val="left" w:pos="284"/>
          <w:tab w:val="left" w:pos="426"/>
        </w:tabs>
      </w:pPr>
    </w:p>
    <w:p w14:paraId="7578057F" w14:textId="4BE199DD" w:rsidR="00735558" w:rsidRDefault="00763C03" w:rsidP="00735558">
      <w:pPr>
        <w:tabs>
          <w:tab w:val="left" w:pos="284"/>
          <w:tab w:val="left" w:pos="426"/>
        </w:tabs>
        <w:ind w:left="284"/>
      </w:pPr>
      <w:r w:rsidRPr="00D54742">
        <w:t>DOKAZILO:</w:t>
      </w:r>
    </w:p>
    <w:p w14:paraId="78F5C2F3" w14:textId="541AEBD5" w:rsidR="00763C03" w:rsidRPr="00F51852" w:rsidRDefault="00763C03" w:rsidP="00735558">
      <w:pPr>
        <w:tabs>
          <w:tab w:val="left" w:pos="284"/>
          <w:tab w:val="left" w:pos="426"/>
        </w:tabs>
        <w:ind w:left="284"/>
      </w:pPr>
      <w:r w:rsidRPr="0031305F">
        <w:t>izpolnjen</w:t>
      </w:r>
      <w:r w:rsidRPr="00735558">
        <w:rPr>
          <w:b/>
          <w:bCs/>
        </w:rPr>
        <w:t xml:space="preserve"> ESPD</w:t>
      </w:r>
      <w:r w:rsidRPr="00F51852">
        <w:t xml:space="preserve"> v delu III: Razlogi za izključitev, razdelek B: Razlogi, povezani s plačilom davkov ali prispevkov za socialno varnost, za vse gospodarske subjekte v ponudbi.</w:t>
      </w:r>
    </w:p>
    <w:bookmarkEnd w:id="115"/>
    <w:p w14:paraId="0744CD1B" w14:textId="77777777" w:rsidR="00763C03" w:rsidRPr="00D54742" w:rsidRDefault="00763C03" w:rsidP="00763C03">
      <w:pPr>
        <w:rPr>
          <w:rFonts w:eastAsia="Times New Roman"/>
          <w:szCs w:val="20"/>
        </w:rPr>
      </w:pPr>
    </w:p>
    <w:p w14:paraId="3E489318" w14:textId="7823DF50" w:rsidR="00532D34" w:rsidRDefault="00F068FB" w:rsidP="00A04DFE">
      <w:pPr>
        <w:numPr>
          <w:ilvl w:val="0"/>
          <w:numId w:val="2"/>
        </w:numPr>
        <w:tabs>
          <w:tab w:val="left" w:pos="284"/>
          <w:tab w:val="left" w:pos="426"/>
        </w:tabs>
        <w:ind w:left="284" w:hanging="284"/>
      </w:pPr>
      <w:r>
        <w:rPr>
          <w:rFonts w:eastAsia="Times New Roman"/>
          <w:szCs w:val="20"/>
        </w:rPr>
        <w:t>č</w:t>
      </w:r>
      <w:r w:rsidR="00763C03" w:rsidRPr="00D54742">
        <w:rPr>
          <w:rFonts w:eastAsia="Times New Roman"/>
          <w:szCs w:val="20"/>
        </w:rPr>
        <w:t xml:space="preserve">e </w:t>
      </w:r>
      <w:r w:rsidRPr="00F068FB">
        <w:rPr>
          <w:rFonts w:eastAsia="Times New Roman"/>
          <w:szCs w:val="20"/>
        </w:rPr>
        <w:t>pri preverjanju ugotovi, da je gospodarski subjekt na dan, ko poteče rok za oddajo ponudb, izločen iz postopkov oddaje javnih naročil zaradi uvrstitve v evidenco gospodarskih subjektov z izrečenimi stranskimi sankcijami izločitve iz postopkov javnega naročanja</w:t>
      </w:r>
      <w:r w:rsidR="00532D34">
        <w:t>.</w:t>
      </w:r>
    </w:p>
    <w:p w14:paraId="6091926E" w14:textId="77777777" w:rsidR="00763C03" w:rsidRPr="00D54742" w:rsidRDefault="00763C03" w:rsidP="00763C03">
      <w:pPr>
        <w:rPr>
          <w:rFonts w:eastAsia="Times New Roman"/>
          <w:szCs w:val="20"/>
        </w:rPr>
      </w:pPr>
    </w:p>
    <w:p w14:paraId="2DD23A72" w14:textId="581B67CB" w:rsidR="00F51852" w:rsidRDefault="00763C03" w:rsidP="00763C03">
      <w:pPr>
        <w:ind w:left="284"/>
      </w:pPr>
      <w:r w:rsidRPr="00D54742">
        <w:t>DOKAZILO:</w:t>
      </w:r>
    </w:p>
    <w:p w14:paraId="4BAB74C8" w14:textId="75A37B68" w:rsidR="00763C03" w:rsidRPr="00D54742" w:rsidRDefault="00763C03" w:rsidP="00763C03">
      <w:pPr>
        <w:ind w:left="284"/>
      </w:pPr>
      <w:r w:rsidRPr="00F068FB">
        <w:t>izpolnjen</w:t>
      </w:r>
      <w:r w:rsidRPr="00735558">
        <w:rPr>
          <w:b/>
          <w:bCs/>
        </w:rPr>
        <w:t xml:space="preserve"> ESPD</w:t>
      </w:r>
      <w:r w:rsidRPr="00F51852">
        <w:rPr>
          <w:b/>
          <w:bCs/>
        </w:rPr>
        <w:t xml:space="preserve"> </w:t>
      </w:r>
      <w:r w:rsidRPr="00F51852">
        <w:t>v delu III: Razlogi za izključitev, razdelek D: Nacionalni razlogi za izključitev, za vse gospodarske subjekte v ponudbi.</w:t>
      </w:r>
    </w:p>
    <w:p w14:paraId="0BABE8F0" w14:textId="77777777" w:rsidR="00763C03" w:rsidRPr="00D54742" w:rsidRDefault="00763C03" w:rsidP="00763C03"/>
    <w:p w14:paraId="74441729" w14:textId="307FE7C8" w:rsidR="00CB1BAB" w:rsidRPr="00CB1BAB" w:rsidRDefault="00F068FB" w:rsidP="00A04DFE">
      <w:pPr>
        <w:numPr>
          <w:ilvl w:val="0"/>
          <w:numId w:val="2"/>
        </w:numPr>
        <w:tabs>
          <w:tab w:val="left" w:pos="284"/>
          <w:tab w:val="left" w:pos="426"/>
        </w:tabs>
        <w:ind w:left="284" w:hanging="284"/>
        <w:rPr>
          <w:rFonts w:eastAsia="Times New Roman"/>
          <w:szCs w:val="20"/>
        </w:rPr>
      </w:pPr>
      <w:r>
        <w:rPr>
          <w:rFonts w:eastAsia="Times New Roman"/>
          <w:szCs w:val="20"/>
        </w:rPr>
        <w:t>č</w:t>
      </w:r>
      <w:r w:rsidR="00763C03" w:rsidRPr="00904D6C">
        <w:rPr>
          <w:rFonts w:eastAsia="Times New Roman"/>
          <w:szCs w:val="20"/>
        </w:rPr>
        <w:t xml:space="preserve">e </w:t>
      </w:r>
      <w:r w:rsidRPr="00F068FB">
        <w:rPr>
          <w:rFonts w:eastAsia="Times New Roman"/>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r w:rsidR="00763C03" w:rsidRPr="00904D6C">
        <w:rPr>
          <w:rFonts w:eastAsia="Times New Roman"/>
          <w:szCs w:val="20"/>
        </w:rPr>
        <w:t>.</w:t>
      </w:r>
    </w:p>
    <w:p w14:paraId="60CCFB61" w14:textId="77777777" w:rsidR="00763C03" w:rsidRPr="00904D6C" w:rsidRDefault="00763C03" w:rsidP="00763C03">
      <w:pPr>
        <w:tabs>
          <w:tab w:val="left" w:pos="284"/>
          <w:tab w:val="left" w:pos="426"/>
        </w:tabs>
        <w:rPr>
          <w:rFonts w:eastAsia="Times New Roman"/>
          <w:szCs w:val="20"/>
        </w:rPr>
      </w:pPr>
    </w:p>
    <w:p w14:paraId="2A992E29" w14:textId="4F058E5B" w:rsidR="00F51852" w:rsidRDefault="00763C03" w:rsidP="00763C03">
      <w:pPr>
        <w:ind w:left="284"/>
      </w:pPr>
      <w:r w:rsidRPr="00D54742">
        <w:t>DOKAZILO:</w:t>
      </w:r>
    </w:p>
    <w:p w14:paraId="1D5408B1" w14:textId="5F77CDB5" w:rsidR="00CB1BAB" w:rsidRDefault="00763C03" w:rsidP="00CB1BAB">
      <w:pPr>
        <w:ind w:left="284"/>
      </w:pPr>
      <w:r w:rsidRPr="00F068FB">
        <w:t>izpolnjen</w:t>
      </w:r>
      <w:r w:rsidRPr="00735558">
        <w:rPr>
          <w:b/>
          <w:bCs/>
        </w:rPr>
        <w:t xml:space="preserve"> ESPD</w:t>
      </w:r>
      <w:r w:rsidRPr="00EF53BD">
        <w:rPr>
          <w:b/>
        </w:rPr>
        <w:t xml:space="preserve"> </w:t>
      </w:r>
      <w:r w:rsidRPr="00D54742">
        <w:t xml:space="preserve">v </w:t>
      </w:r>
      <w:r w:rsidRPr="00F51852">
        <w:t>delu III: Razlogi za izključitev, razdelek D: Nacionalni razlogi za izključitev, za vse gospodarske subjekte v ponudbi.</w:t>
      </w:r>
    </w:p>
    <w:p w14:paraId="5FEE7528" w14:textId="77777777" w:rsidR="00CB1BAB" w:rsidRDefault="00CB1BAB" w:rsidP="00F068FB"/>
    <w:p w14:paraId="6C18821C" w14:textId="55852069" w:rsidR="00CB1BAB" w:rsidRPr="00CB1BAB" w:rsidRDefault="00CB1BAB" w:rsidP="00A04DFE">
      <w:pPr>
        <w:numPr>
          <w:ilvl w:val="0"/>
          <w:numId w:val="2"/>
        </w:numPr>
        <w:tabs>
          <w:tab w:val="left" w:pos="284"/>
          <w:tab w:val="left" w:pos="426"/>
        </w:tabs>
        <w:ind w:left="284" w:hanging="284"/>
        <w:rPr>
          <w:rFonts w:eastAsia="Times New Roman"/>
          <w:szCs w:val="20"/>
        </w:rPr>
      </w:pPr>
      <w:r>
        <w:rPr>
          <w:rFonts w:eastAsia="Times New Roman"/>
          <w:szCs w:val="20"/>
        </w:rPr>
        <w:t xml:space="preserve">Na </w:t>
      </w:r>
      <w:r w:rsidRPr="00CB1BAB">
        <w:rPr>
          <w:szCs w:val="20"/>
        </w:rPr>
        <w:t xml:space="preserve">podlagi </w:t>
      </w:r>
      <w:r w:rsidRPr="00CB1BAB">
        <w:rPr>
          <w:color w:val="000000"/>
          <w:szCs w:val="20"/>
          <w:shd w:val="clear" w:color="auto" w:fill="FFFFFF"/>
        </w:rPr>
        <w:t>sklepa Sveta (SZVP) 2022/578 z</w:t>
      </w:r>
      <w:r w:rsidR="00F068FB">
        <w:rPr>
          <w:color w:val="000000"/>
          <w:szCs w:val="20"/>
          <w:shd w:val="clear" w:color="auto" w:fill="FFFFFF"/>
        </w:rPr>
        <w:t xml:space="preserve"> </w:t>
      </w:r>
      <w:r w:rsidRPr="00CB1BAB">
        <w:rPr>
          <w:color w:val="000000"/>
          <w:szCs w:val="20"/>
          <w:shd w:val="clear" w:color="auto" w:fill="FFFFFF"/>
        </w:rPr>
        <w:t>dne 8. aprila 2022 o</w:t>
      </w:r>
      <w:r w:rsidR="00F068FB">
        <w:rPr>
          <w:color w:val="000000"/>
          <w:szCs w:val="20"/>
          <w:shd w:val="clear" w:color="auto" w:fill="FFFFFF"/>
        </w:rPr>
        <w:t xml:space="preserve"> </w:t>
      </w:r>
      <w:r w:rsidRPr="00CB1BAB">
        <w:rPr>
          <w:color w:val="000000"/>
          <w:szCs w:val="20"/>
          <w:shd w:val="clear" w:color="auto" w:fill="FFFFFF"/>
        </w:rPr>
        <w:t>spremembi Sklepa 2014/512/SZVP o</w:t>
      </w:r>
      <w:r w:rsidR="00F068FB">
        <w:rPr>
          <w:color w:val="000000"/>
          <w:szCs w:val="20"/>
          <w:shd w:val="clear" w:color="auto" w:fill="FFFFFF"/>
        </w:rPr>
        <w:t xml:space="preserve"> </w:t>
      </w:r>
      <w:r w:rsidRPr="00CB1BAB">
        <w:rPr>
          <w:color w:val="000000"/>
          <w:szCs w:val="20"/>
          <w:shd w:val="clear" w:color="auto" w:fill="FFFFFF"/>
        </w:rPr>
        <w:t>omejevalnih ukrepih zaradi delovanja Rusije, ki povzroča destabilizacijo razmer v</w:t>
      </w:r>
      <w:r w:rsidR="00F068FB">
        <w:rPr>
          <w:color w:val="000000"/>
          <w:szCs w:val="20"/>
          <w:shd w:val="clear" w:color="auto" w:fill="FFFFFF"/>
        </w:rPr>
        <w:t xml:space="preserve"> </w:t>
      </w:r>
      <w:r w:rsidRPr="00CB1BAB">
        <w:rPr>
          <w:color w:val="000000"/>
          <w:szCs w:val="20"/>
          <w:shd w:val="clear" w:color="auto" w:fill="FFFFFF"/>
        </w:rPr>
        <w:t>Ukrajini,</w:t>
      </w:r>
      <w:r w:rsidRPr="00CB1BAB">
        <w:rPr>
          <w:szCs w:val="20"/>
        </w:rPr>
        <w:t xml:space="preserve"> če pri preverjanju ugotovi, da je ponudnik:</w:t>
      </w:r>
    </w:p>
    <w:p w14:paraId="03446A21" w14:textId="77777777"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72A83480" w14:textId="5E1F0676" w:rsid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w:t>
      </w:r>
      <w:r w:rsidR="00F068FB">
        <w:rPr>
          <w:rFonts w:ascii="Arial" w:eastAsia="Times New Roman" w:hAnsi="Arial" w:cs="Arial"/>
          <w:sz w:val="20"/>
          <w:szCs w:val="20"/>
        </w:rPr>
        <w:t xml:space="preserve"> </w:t>
      </w:r>
      <w:r>
        <w:rPr>
          <w:rFonts w:ascii="Arial" w:eastAsia="Times New Roman" w:hAnsi="Arial" w:cs="Arial"/>
          <w:sz w:val="20"/>
          <w:szCs w:val="20"/>
        </w:rPr>
        <w:t>neposredni ali posredni lasti subjekta iz prejšnje alineje, ali</w:t>
      </w:r>
    </w:p>
    <w:p w14:paraId="39F2FB67" w14:textId="0276C39A" w:rsidR="00CB1BAB" w:rsidRPr="00CB1BAB" w:rsidRDefault="00CB1BAB" w:rsidP="00A04DFE">
      <w:pPr>
        <w:pStyle w:val="xmsolistparagraph"/>
        <w:numPr>
          <w:ilvl w:val="0"/>
          <w:numId w:val="10"/>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w:t>
      </w:r>
      <w:r w:rsidR="00F068FB">
        <w:rPr>
          <w:rFonts w:ascii="Arial" w:eastAsia="Times New Roman" w:hAnsi="Arial" w:cs="Arial"/>
          <w:sz w:val="20"/>
          <w:szCs w:val="20"/>
        </w:rPr>
        <w:t xml:space="preserve"> </w:t>
      </w:r>
      <w:r>
        <w:rPr>
          <w:rFonts w:ascii="Arial" w:eastAsia="Times New Roman" w:hAnsi="Arial" w:cs="Arial"/>
          <w:sz w:val="20"/>
          <w:szCs w:val="20"/>
        </w:rPr>
        <w:t>imenu ali po navodilih subjektov iz prejšnjih dveh alinej.</w:t>
      </w:r>
    </w:p>
    <w:p w14:paraId="63E73061" w14:textId="6747D55A" w:rsidR="00CB1BAB" w:rsidRDefault="00CB1BAB" w:rsidP="00CB1BAB">
      <w:pPr>
        <w:pStyle w:val="xmsonormal"/>
        <w:rPr>
          <w:rFonts w:ascii="Arial" w:hAnsi="Arial" w:cs="Arial"/>
        </w:rPr>
      </w:pPr>
    </w:p>
    <w:p w14:paraId="3B80D2F4" w14:textId="5194DDFE" w:rsidR="00CB1BAB" w:rsidRDefault="00CB1BAB" w:rsidP="00CB1BAB">
      <w:pPr>
        <w:ind w:left="284"/>
      </w:pPr>
      <w:r w:rsidRPr="00D54742">
        <w:t>DOKAZILO:</w:t>
      </w:r>
    </w:p>
    <w:p w14:paraId="10192AF9" w14:textId="3B260E55" w:rsidR="00CB1BAB" w:rsidRPr="00CB1BAB" w:rsidRDefault="00CB1BAB" w:rsidP="00CB1BAB">
      <w:pPr>
        <w:ind w:left="284"/>
      </w:pPr>
      <w:r w:rsidRPr="00AA05DB">
        <w:t>izpolnjen</w:t>
      </w:r>
      <w:r w:rsidRPr="00735558">
        <w:rPr>
          <w:b/>
          <w:bCs/>
        </w:rPr>
        <w:t xml:space="preserve"> ESPD</w:t>
      </w:r>
      <w:r w:rsidRPr="00EF53BD">
        <w:rPr>
          <w:b/>
        </w:rPr>
        <w:t xml:space="preserve"> </w:t>
      </w:r>
      <w:r w:rsidRPr="00D54742">
        <w:t xml:space="preserve">v </w:t>
      </w:r>
      <w:r>
        <w:rPr>
          <w:szCs w:val="20"/>
        </w:rPr>
        <w:t>delu VI: Sklepne izjave, za vse gospodarske subjekte v ponudbi.</w:t>
      </w:r>
    </w:p>
    <w:p w14:paraId="7BFCBB2A" w14:textId="29A53B10" w:rsidR="00CB1BAB" w:rsidRDefault="00CB1BAB" w:rsidP="007B7453"/>
    <w:p w14:paraId="0D991E84" w14:textId="41CECB89" w:rsidR="00763C03" w:rsidRDefault="00AA05DB" w:rsidP="00763C03">
      <w:r w:rsidRPr="00F5123D">
        <w:lastRenderedPageBreak/>
        <w:t>Naročnik bo v skladu z osmim odstavkom 75. člena ZJN-3 iz postopka javnega naročanja kadarkoli v postopku izključil gospodarski subjekt (ponudnika, ponudnika v skupni ponudbi</w:t>
      </w:r>
      <w:r w:rsidR="009E30D3">
        <w:t>, podizvajalca</w:t>
      </w:r>
      <w:r w:rsidRPr="00F5123D">
        <w:t>), če se izkaže, da je pred ali med postopkom javnega naročanja ta subjekt, glede na storjena ali neizvedena dejanja, v enem od položajev iz točk od 10.1.1 do vključno 10.1.4 teh navodil. Naročnik bo v skladu s prvim odstavkom člena 1h sklepa Sveta (SZVP) 2022/578 z dne 8. aprila 2022 o spremembi Sklepa 2014/512/SZVP o omejevalnih ukrepih zaradi delovanja Rusije, ki povzroča destabilizacijo razmer v Ukrajini iz postopka javne</w:t>
      </w:r>
      <w:r w:rsidR="00967609">
        <w:t>ga</w:t>
      </w:r>
      <w:r w:rsidRPr="00F5123D">
        <w:t xml:space="preserve"> naročanja kadarkoli v postopku izključil gospodarski subjekt, če se izkaže, da je pred ali med postopkom javnega naročanja ta subjekt v položaju iz točke 10.1.5 teh navodil.</w:t>
      </w:r>
    </w:p>
    <w:p w14:paraId="72DFA169" w14:textId="08402D36" w:rsidR="00F3539F" w:rsidRDefault="00F3539F" w:rsidP="00763C03"/>
    <w:p w14:paraId="55EB9DEF" w14:textId="307C200E" w:rsidR="00173BA9" w:rsidRDefault="00173BA9" w:rsidP="00173BA9">
      <w:pPr>
        <w:pStyle w:val="Naslov2"/>
      </w:pPr>
      <w:bookmarkStart w:id="116" w:name="_Toc74041129"/>
      <w:bookmarkStart w:id="117" w:name="_Toc111634261"/>
      <w:bookmarkStart w:id="118" w:name="_Toc115957847"/>
      <w:r w:rsidRPr="00173BA9">
        <w:t>Tehnični pogoji oziroma sposobnost</w:t>
      </w:r>
      <w:bookmarkEnd w:id="116"/>
      <w:bookmarkEnd w:id="117"/>
      <w:bookmarkEnd w:id="118"/>
    </w:p>
    <w:p w14:paraId="24E677BA" w14:textId="388BEEB7" w:rsidR="00173BA9" w:rsidRDefault="00173BA9" w:rsidP="00173BA9">
      <w:pPr>
        <w:rPr>
          <w:lang w:eastAsia="en-US"/>
        </w:rPr>
      </w:pPr>
    </w:p>
    <w:p w14:paraId="6B500231" w14:textId="39D54F0B" w:rsidR="009F5684" w:rsidRDefault="009F5684" w:rsidP="009F5684">
      <w:pPr>
        <w:suppressAutoHyphens w:val="0"/>
      </w:pPr>
      <w:r w:rsidRPr="009F5684">
        <w:rPr>
          <w:b/>
          <w:bCs/>
        </w:rPr>
        <w:t>1.</w:t>
      </w:r>
      <w:r>
        <w:t xml:space="preserve"> </w:t>
      </w:r>
      <w:r w:rsidRPr="000B5031">
        <w:t>Ponudnik mora izkazati, da je na področju Lotus Domino strežniškega okolja, v obdobju zadnjih treh</w:t>
      </w:r>
      <w:r w:rsidR="006A0855">
        <w:t xml:space="preserve"> (3)</w:t>
      </w:r>
      <w:r w:rsidRPr="000B5031">
        <w:t xml:space="preserve"> let, šteto od dneva objave obvestila o tem javnem naročilu na portalu javnih naročil, že vsaj</w:t>
      </w:r>
      <w:r>
        <w:t xml:space="preserve"> </w:t>
      </w:r>
      <w:r w:rsidR="006A0855">
        <w:t>dve (</w:t>
      </w:r>
      <w:r w:rsidRPr="000B5031">
        <w:t>2</w:t>
      </w:r>
      <w:r w:rsidR="006A0855">
        <w:t>)</w:t>
      </w:r>
      <w:r w:rsidRPr="000B5031">
        <w:t xml:space="preserve"> leti izvajal s</w:t>
      </w:r>
      <w:r w:rsidRPr="00246622">
        <w:t>toritve vzdrževanja programske opreme Lotus Domino</w:t>
      </w:r>
      <w:r w:rsidRPr="00EA3644">
        <w:t>.</w:t>
      </w:r>
      <w:r w:rsidRPr="000B5031">
        <w:t xml:space="preserve">  </w:t>
      </w:r>
    </w:p>
    <w:p w14:paraId="77710BA2" w14:textId="77777777" w:rsidR="009F5684" w:rsidRPr="000B5031" w:rsidRDefault="009F5684" w:rsidP="009F5684">
      <w:pPr>
        <w:pStyle w:val="Odstavekseznama"/>
        <w:ind w:left="284"/>
      </w:pPr>
    </w:p>
    <w:p w14:paraId="46D82D2D" w14:textId="30C316A3" w:rsidR="009F5684" w:rsidRDefault="009F5684" w:rsidP="009F5684">
      <w:r w:rsidRPr="000B5031">
        <w:t xml:space="preserve">Ponudnik mora izkazati, da je storitve opravljal oz. jih še opravlja za </w:t>
      </w:r>
      <w:r w:rsidRPr="00246622">
        <w:t>najmanj 500 končnih</w:t>
      </w:r>
      <w:r w:rsidR="001B3797">
        <w:t xml:space="preserve"> </w:t>
      </w:r>
      <w:r>
        <w:t>u</w:t>
      </w:r>
      <w:r w:rsidRPr="000B5031">
        <w:t xml:space="preserve">porabnikov </w:t>
      </w:r>
      <w:r w:rsidRPr="00EA3644">
        <w:t>na eni lokaciji.</w:t>
      </w:r>
      <w:r w:rsidRPr="000B5031">
        <w:t xml:space="preserve"> Ponudnik lahko izpolnjevanje pogoja izkazuje z več referenčnimi projekti, od katerih mora biti ena referenca za najmanj </w:t>
      </w:r>
      <w:r w:rsidRPr="00246622">
        <w:t>300 končnih uporabnikov na eni lokaciji, druge pa z najmanj 50 končnim</w:t>
      </w:r>
      <w:r w:rsidRPr="000B5031">
        <w:t xml:space="preserve">i uporabniki na </w:t>
      </w:r>
      <w:r w:rsidRPr="00EA3644">
        <w:t>eni lokaciji</w:t>
      </w:r>
      <w:r w:rsidRPr="000B5031">
        <w:t>.</w:t>
      </w:r>
    </w:p>
    <w:p w14:paraId="6E4A03C4" w14:textId="77777777" w:rsidR="009F5684" w:rsidRPr="000B5031" w:rsidRDefault="009F5684" w:rsidP="009F5684">
      <w:pPr>
        <w:pStyle w:val="Odstavekseznama"/>
        <w:ind w:left="284"/>
      </w:pPr>
    </w:p>
    <w:p w14:paraId="287F700A" w14:textId="77777777" w:rsidR="009F5684" w:rsidRPr="000B5031" w:rsidRDefault="009F5684" w:rsidP="009F5684">
      <w:r w:rsidRPr="00EA3644">
        <w:t>Končni uporabnik pomeni uporabnik v ožjem smislu</w:t>
      </w:r>
      <w:r w:rsidRPr="000B5031">
        <w:t xml:space="preserve">, kot je to opredeljeno </w:t>
      </w:r>
      <w:r w:rsidRPr="00EA3644">
        <w:t>v Tehničnih specifikacijah</w:t>
      </w:r>
      <w:r w:rsidRPr="000B5031">
        <w:t xml:space="preserve"> </w:t>
      </w:r>
      <w:r>
        <w:t xml:space="preserve">     </w:t>
      </w:r>
      <w:r w:rsidRPr="000B5031">
        <w:t>predmetnega naročila.</w:t>
      </w:r>
    </w:p>
    <w:p w14:paraId="3BF9F099" w14:textId="77777777" w:rsidR="009F5684" w:rsidRPr="00481F65" w:rsidRDefault="009F5684" w:rsidP="009F5684">
      <w:pPr>
        <w:ind w:left="284"/>
        <w:rPr>
          <w:szCs w:val="20"/>
        </w:rPr>
      </w:pPr>
    </w:p>
    <w:p w14:paraId="4CC7C543" w14:textId="77777777" w:rsidR="009F5684" w:rsidRDefault="009F5684" w:rsidP="009F5684">
      <w:pPr>
        <w:rPr>
          <w:szCs w:val="20"/>
        </w:rPr>
      </w:pPr>
      <w:r w:rsidRPr="00EB3BB2">
        <w:rPr>
          <w:szCs w:val="20"/>
        </w:rPr>
        <w:t>DOKAZILO:</w:t>
      </w:r>
      <w:r>
        <w:rPr>
          <w:szCs w:val="20"/>
        </w:rPr>
        <w:t xml:space="preserve"> </w:t>
      </w:r>
    </w:p>
    <w:p w14:paraId="7E8FE390" w14:textId="03018082" w:rsidR="009F5684" w:rsidRDefault="009F5684" w:rsidP="009F5684">
      <w:pPr>
        <w:rPr>
          <w:rFonts w:eastAsia="Times New Roman"/>
          <w:szCs w:val="20"/>
        </w:rPr>
      </w:pPr>
      <w:r w:rsidRPr="001B3797">
        <w:rPr>
          <w:szCs w:val="20"/>
        </w:rPr>
        <w:t xml:space="preserve">izpolnjen </w:t>
      </w:r>
      <w:r w:rsidRPr="001B3797">
        <w:rPr>
          <w:b/>
          <w:bCs/>
          <w:szCs w:val="20"/>
        </w:rPr>
        <w:t xml:space="preserve">obrazec </w:t>
      </w:r>
      <w:r w:rsidR="001B3797">
        <w:rPr>
          <w:b/>
          <w:bCs/>
          <w:szCs w:val="20"/>
        </w:rPr>
        <w:t>»</w:t>
      </w:r>
      <w:r w:rsidRPr="001B3797">
        <w:rPr>
          <w:b/>
          <w:bCs/>
          <w:szCs w:val="20"/>
        </w:rPr>
        <w:t>ESPD</w:t>
      </w:r>
      <w:r w:rsidR="001B3797">
        <w:rPr>
          <w:b/>
          <w:bCs/>
          <w:szCs w:val="20"/>
        </w:rPr>
        <w:t>«</w:t>
      </w:r>
      <w:r w:rsidRPr="001B3797">
        <w:rPr>
          <w:szCs w:val="20"/>
        </w:rPr>
        <w:t xml:space="preserve"> v delu IV: Pogoji za sodelovanje, C: Tehnična in strokovna sposobnost, odstavek Za naročila storitev: izvedba storitev določene vrste</w:t>
      </w:r>
      <w:r w:rsidR="001B3797">
        <w:rPr>
          <w:szCs w:val="20"/>
        </w:rPr>
        <w:t>.</w:t>
      </w:r>
      <w:r w:rsidRPr="001B3797">
        <w:rPr>
          <w:szCs w:val="20"/>
        </w:rPr>
        <w:t xml:space="preserve"> </w:t>
      </w:r>
      <w:r w:rsidR="001B3797">
        <w:rPr>
          <w:rFonts w:eastAsia="Times New Roman"/>
          <w:szCs w:val="20"/>
        </w:rPr>
        <w:t>Gospodarski subjekt</w:t>
      </w:r>
      <w:r w:rsidR="001B3797" w:rsidRPr="003B48A4">
        <w:rPr>
          <w:rFonts w:eastAsia="Times New Roman"/>
          <w:szCs w:val="20"/>
        </w:rPr>
        <w:t xml:space="preserve"> v polje:</w:t>
      </w:r>
    </w:p>
    <w:p w14:paraId="46A1CE0E" w14:textId="4B96BBCF" w:rsidR="001B3797" w:rsidRDefault="001B3797" w:rsidP="001B3797">
      <w:pPr>
        <w:pStyle w:val="Odstavekseznama"/>
        <w:numPr>
          <w:ilvl w:val="0"/>
          <w:numId w:val="48"/>
        </w:numPr>
        <w:suppressAutoHyphens w:val="0"/>
        <w:rPr>
          <w:szCs w:val="20"/>
        </w:rPr>
      </w:pPr>
      <w:r w:rsidRPr="003B48A4">
        <w:rPr>
          <w:szCs w:val="20"/>
        </w:rPr>
        <w:t xml:space="preserve">»Opis« </w:t>
      </w:r>
      <w:r>
        <w:rPr>
          <w:szCs w:val="20"/>
        </w:rPr>
        <w:t xml:space="preserve">vpiše </w:t>
      </w:r>
      <w:r w:rsidR="00EA3644">
        <w:rPr>
          <w:szCs w:val="20"/>
        </w:rPr>
        <w:t xml:space="preserve">»DA«, </w:t>
      </w:r>
      <w:r w:rsidR="00EA3644" w:rsidRPr="001B3797">
        <w:rPr>
          <w:szCs w:val="20"/>
        </w:rPr>
        <w:t xml:space="preserve">če izpolnjuje </w:t>
      </w:r>
      <w:r w:rsidR="00EA3644">
        <w:rPr>
          <w:szCs w:val="20"/>
        </w:rPr>
        <w:t xml:space="preserve">predmetni </w:t>
      </w:r>
      <w:r w:rsidR="00EA3644" w:rsidRPr="001B3797">
        <w:rPr>
          <w:szCs w:val="20"/>
        </w:rPr>
        <w:t>tehnični pogoj</w:t>
      </w:r>
    </w:p>
    <w:p w14:paraId="486ACACC" w14:textId="530D1C53" w:rsidR="001B3797" w:rsidRPr="003B48A4" w:rsidRDefault="00407684" w:rsidP="001B3797">
      <w:pPr>
        <w:pStyle w:val="Odstavekseznama"/>
        <w:numPr>
          <w:ilvl w:val="0"/>
          <w:numId w:val="48"/>
        </w:numPr>
        <w:suppressAutoHyphens w:val="0"/>
        <w:rPr>
          <w:szCs w:val="20"/>
        </w:rPr>
      </w:pPr>
      <w:r>
        <w:rPr>
          <w:szCs w:val="20"/>
        </w:rPr>
        <w:t xml:space="preserve">»EUR« </w:t>
      </w:r>
      <w:r w:rsidR="001B3797">
        <w:rPr>
          <w:szCs w:val="20"/>
        </w:rPr>
        <w:t>vpiše št. končnih uporabnikov na eni lokaciji</w:t>
      </w:r>
    </w:p>
    <w:p w14:paraId="43F2DA89" w14:textId="77777777" w:rsidR="001B3797" w:rsidRPr="003B48A4" w:rsidRDefault="001B3797" w:rsidP="001B3797">
      <w:pPr>
        <w:pStyle w:val="Odstavekseznama"/>
        <w:numPr>
          <w:ilvl w:val="0"/>
          <w:numId w:val="48"/>
        </w:numPr>
        <w:suppressAutoHyphens w:val="0"/>
        <w:rPr>
          <w:szCs w:val="20"/>
        </w:rPr>
      </w:pPr>
      <w:r w:rsidRPr="003B48A4">
        <w:rPr>
          <w:szCs w:val="20"/>
        </w:rPr>
        <w:t>»Datum« vpiše datum in št. pogodbe, naročilnice, dogovora ali druge podlage</w:t>
      </w:r>
      <w:r>
        <w:rPr>
          <w:szCs w:val="20"/>
        </w:rPr>
        <w:t xml:space="preserve"> ter obdobje vzdrževanja</w:t>
      </w:r>
    </w:p>
    <w:p w14:paraId="56B69F39" w14:textId="77777777" w:rsidR="001B3797" w:rsidRPr="003B48A4" w:rsidRDefault="001B3797" w:rsidP="001B3797">
      <w:pPr>
        <w:pStyle w:val="Odstavekseznama"/>
        <w:numPr>
          <w:ilvl w:val="0"/>
          <w:numId w:val="48"/>
        </w:numPr>
        <w:suppressAutoHyphens w:val="0"/>
        <w:rPr>
          <w:szCs w:val="20"/>
        </w:rPr>
      </w:pPr>
      <w:r w:rsidRPr="003B48A4">
        <w:rPr>
          <w:szCs w:val="20"/>
        </w:rPr>
        <w:t>»Prejemniki« vpiše naziv referenčnega naročnika ter kontaktno osebo referenčnega  naročnika, njeno telefonsko številko in elektronski naslov.</w:t>
      </w:r>
    </w:p>
    <w:p w14:paraId="5FA1AB5A" w14:textId="58378A10" w:rsidR="001B3797" w:rsidRDefault="001B3797" w:rsidP="009F5684">
      <w:pPr>
        <w:rPr>
          <w:rFonts w:eastAsia="Times New Roman"/>
          <w:szCs w:val="20"/>
        </w:rPr>
      </w:pPr>
    </w:p>
    <w:p w14:paraId="1480B407" w14:textId="77777777" w:rsidR="00EA3644" w:rsidRPr="004A33B2" w:rsidRDefault="00EA3644" w:rsidP="00EA3644">
      <w:pPr>
        <w:autoSpaceDE w:val="0"/>
        <w:autoSpaceDN w:val="0"/>
        <w:adjustRightInd w:val="0"/>
        <w:spacing w:line="240" w:lineRule="exact"/>
        <w:rPr>
          <w:szCs w:val="20"/>
          <w:lang w:eastAsia="sl-SI"/>
        </w:rPr>
      </w:pPr>
      <w:bookmarkStart w:id="119" w:name="_Hlk108015728"/>
      <w:r w:rsidRPr="004A33B2">
        <w:rPr>
          <w:szCs w:val="20"/>
          <w:lang w:eastAsia="sl-SI"/>
        </w:rPr>
        <w:t xml:space="preserve">Referenčni naročnik (subjekt, na katerega se referenca nanaša) ne sme biti ponudnik, kar pomeni, da podatkov o referenčnih projektih ne more potrditi ponudnik sam sebi ali svojim podizvajalcem. </w:t>
      </w:r>
    </w:p>
    <w:bookmarkEnd w:id="119"/>
    <w:p w14:paraId="5AA82F00" w14:textId="77777777" w:rsidR="00EA3644" w:rsidRDefault="00EA3644" w:rsidP="001B3797"/>
    <w:p w14:paraId="3581C0B1" w14:textId="77777777" w:rsidR="001B3797" w:rsidRPr="001B3797" w:rsidRDefault="001B3797" w:rsidP="00173BA9">
      <w:pPr>
        <w:rPr>
          <w:lang w:eastAsia="en-US"/>
        </w:rPr>
      </w:pPr>
    </w:p>
    <w:p w14:paraId="745055DE" w14:textId="1767984F" w:rsidR="009F5684" w:rsidRPr="00014E6D" w:rsidRDefault="009F5684" w:rsidP="009F5684">
      <w:pPr>
        <w:suppressAutoHyphens w:val="0"/>
      </w:pPr>
      <w:r w:rsidRPr="009F5684">
        <w:rPr>
          <w:b/>
          <w:bCs/>
          <w:lang w:eastAsia="en-US"/>
        </w:rPr>
        <w:t>2.</w:t>
      </w:r>
      <w:r>
        <w:rPr>
          <w:lang w:eastAsia="en-US"/>
        </w:rPr>
        <w:t xml:space="preserve"> </w:t>
      </w:r>
      <w:r w:rsidRPr="00014E6D">
        <w:t>Ponudnik mora v skladu z Zakonom o tajnih podatkih (Uradni list RS, št. 50/06 – uradno prečiščeno besedilo, 9/10</w:t>
      </w:r>
      <w:r w:rsidR="001B3797">
        <w:t xml:space="preserve">, </w:t>
      </w:r>
      <w:r w:rsidRPr="00014E6D">
        <w:t>60/11</w:t>
      </w:r>
      <w:r w:rsidR="001B3797">
        <w:t xml:space="preserve"> in 8/20</w:t>
      </w:r>
      <w:r w:rsidRPr="00014E6D">
        <w:t>; v nadaljevanju: ZT</w:t>
      </w:r>
      <w:r w:rsidR="001B3797">
        <w:t>P</w:t>
      </w:r>
      <w:r w:rsidRPr="00014E6D">
        <w:t>) ter predpisi, izdanimi na njegovi podlagi, imeti varnostno dovoljenje za organizacijo za obravnavanje tajnih podatkov (</w:t>
      </w:r>
      <w:proofErr w:type="spellStart"/>
      <w:r w:rsidRPr="00014E6D">
        <w:t>Facility</w:t>
      </w:r>
      <w:proofErr w:type="spellEnd"/>
      <w:r w:rsidRPr="00014E6D">
        <w:t xml:space="preserve"> </w:t>
      </w:r>
      <w:proofErr w:type="spellStart"/>
      <w:r w:rsidRPr="00014E6D">
        <w:t>Security</w:t>
      </w:r>
      <w:proofErr w:type="spellEnd"/>
      <w:r w:rsidRPr="00014E6D">
        <w:t xml:space="preserve"> </w:t>
      </w:r>
      <w:proofErr w:type="spellStart"/>
      <w:r w:rsidRPr="00014E6D">
        <w:t>Clearance</w:t>
      </w:r>
      <w:proofErr w:type="spellEnd"/>
      <w:r w:rsidRPr="00014E6D">
        <w:t xml:space="preserve"> - FSC) na </w:t>
      </w:r>
      <w:r w:rsidRPr="00EA3644">
        <w:t>lokaciji ponudnika</w:t>
      </w:r>
      <w:r w:rsidRPr="00014E6D">
        <w:t xml:space="preserve"> najmanj stopnje tajnosti »INTERNO«. Če ponudnik nima zahtevanega dovoljenja, mora zagotoviti, da ga </w:t>
      </w:r>
      <w:r w:rsidRPr="00EA3644">
        <w:t>bo pridobil najkasneje v roku treh mesecev od podpisa pogodbe</w:t>
      </w:r>
      <w:r w:rsidRPr="00014E6D">
        <w:t xml:space="preserve">. Do pridobitve zahtevanega dovoljenja ponudnik ne sme izvajati storitev, pri katerih bi lahko prišel v stik s podatki, označenimi s stopnjo tajnosti INTERNO. </w:t>
      </w:r>
    </w:p>
    <w:p w14:paraId="48FB1092" w14:textId="77777777" w:rsidR="009F5684" w:rsidRDefault="009F5684" w:rsidP="009F5684">
      <w:pPr>
        <w:ind w:left="284"/>
        <w:rPr>
          <w:szCs w:val="20"/>
        </w:rPr>
      </w:pPr>
    </w:p>
    <w:p w14:paraId="5AE00B5F" w14:textId="77777777" w:rsidR="001B3797" w:rsidRDefault="009F5684" w:rsidP="009F5684">
      <w:pPr>
        <w:rPr>
          <w:szCs w:val="20"/>
        </w:rPr>
      </w:pPr>
      <w:r w:rsidRPr="001B3797">
        <w:rPr>
          <w:szCs w:val="20"/>
        </w:rPr>
        <w:t xml:space="preserve">DOKAZILO: </w:t>
      </w:r>
    </w:p>
    <w:p w14:paraId="62B792AB" w14:textId="6E0B081B" w:rsidR="009F5684" w:rsidRPr="001B3797" w:rsidRDefault="009F5684" w:rsidP="009F5684">
      <w:pPr>
        <w:rPr>
          <w:szCs w:val="20"/>
        </w:rPr>
      </w:pPr>
      <w:r w:rsidRPr="001B3797">
        <w:rPr>
          <w:szCs w:val="20"/>
        </w:rPr>
        <w:t xml:space="preserve">izpolnjen </w:t>
      </w:r>
      <w:r w:rsidRPr="001B3797">
        <w:rPr>
          <w:b/>
          <w:bCs/>
          <w:szCs w:val="20"/>
        </w:rPr>
        <w:t xml:space="preserve">obrazec </w:t>
      </w:r>
      <w:r w:rsidR="001B3797" w:rsidRPr="001B3797">
        <w:rPr>
          <w:b/>
          <w:bCs/>
          <w:szCs w:val="20"/>
        </w:rPr>
        <w:t>»</w:t>
      </w:r>
      <w:r w:rsidRPr="001B3797">
        <w:rPr>
          <w:b/>
          <w:bCs/>
          <w:szCs w:val="20"/>
        </w:rPr>
        <w:t>ESPD</w:t>
      </w:r>
      <w:r w:rsidR="001B3797" w:rsidRPr="001B3797">
        <w:rPr>
          <w:b/>
          <w:bCs/>
          <w:szCs w:val="20"/>
        </w:rPr>
        <w:t>«</w:t>
      </w:r>
      <w:r w:rsidRPr="001B3797">
        <w:rPr>
          <w:szCs w:val="20"/>
        </w:rPr>
        <w:t xml:space="preserve"> v delu IV: Pogoji za sodelovanje, razdelek C: Tehnična in strokovna sposobnost, odstavek: Tehnična sredstva in ukrepi za zagotovitev kakovosti</w:t>
      </w:r>
      <w:r w:rsidR="00BD6F4F">
        <w:rPr>
          <w:szCs w:val="20"/>
        </w:rPr>
        <w:t xml:space="preserve">, v </w:t>
      </w:r>
      <w:r w:rsidR="00E06674">
        <w:rPr>
          <w:szCs w:val="20"/>
        </w:rPr>
        <w:t xml:space="preserve">polje »Opišite jih« </w:t>
      </w:r>
      <w:r w:rsidR="00BD6F4F">
        <w:rPr>
          <w:szCs w:val="20"/>
        </w:rPr>
        <w:t>p</w:t>
      </w:r>
      <w:r w:rsidRPr="001B3797">
        <w:rPr>
          <w:szCs w:val="20"/>
        </w:rPr>
        <w:t xml:space="preserve">onudnik </w:t>
      </w:r>
      <w:r w:rsidR="00BD6F4F">
        <w:rPr>
          <w:szCs w:val="20"/>
        </w:rPr>
        <w:t>vpiše</w:t>
      </w:r>
      <w:r w:rsidRPr="001B3797">
        <w:rPr>
          <w:szCs w:val="20"/>
        </w:rPr>
        <w:t xml:space="preserve"> </w:t>
      </w:r>
      <w:r w:rsidR="001B3797">
        <w:rPr>
          <w:szCs w:val="20"/>
        </w:rPr>
        <w:t>»</w:t>
      </w:r>
      <w:r w:rsidRPr="001B3797">
        <w:rPr>
          <w:szCs w:val="20"/>
        </w:rPr>
        <w:t>DA</w:t>
      </w:r>
      <w:r w:rsidR="001B3797">
        <w:rPr>
          <w:szCs w:val="20"/>
        </w:rPr>
        <w:t>«</w:t>
      </w:r>
      <w:r w:rsidRPr="001B3797">
        <w:rPr>
          <w:szCs w:val="20"/>
        </w:rPr>
        <w:t xml:space="preserve">, če izpolnjuje </w:t>
      </w:r>
      <w:r w:rsidR="00BD6F4F">
        <w:rPr>
          <w:szCs w:val="20"/>
        </w:rPr>
        <w:t xml:space="preserve">predmetni </w:t>
      </w:r>
      <w:r w:rsidRPr="001B3797">
        <w:rPr>
          <w:szCs w:val="20"/>
        </w:rPr>
        <w:t>tehnični pogoj</w:t>
      </w:r>
    </w:p>
    <w:p w14:paraId="37829DF6" w14:textId="77777777" w:rsidR="009F5684" w:rsidRPr="001B3797" w:rsidRDefault="009F5684" w:rsidP="009F5684">
      <w:pPr>
        <w:rPr>
          <w:szCs w:val="20"/>
        </w:rPr>
      </w:pPr>
      <w:r w:rsidRPr="001B3797">
        <w:rPr>
          <w:szCs w:val="20"/>
        </w:rPr>
        <w:t>in</w:t>
      </w:r>
    </w:p>
    <w:p w14:paraId="2704B5C4" w14:textId="492E11B2" w:rsidR="009F5684" w:rsidRPr="00BD6F4F" w:rsidRDefault="009F5684" w:rsidP="009F5684">
      <w:pPr>
        <w:rPr>
          <w:b/>
          <w:bCs/>
          <w:szCs w:val="20"/>
        </w:rPr>
      </w:pPr>
      <w:r w:rsidRPr="00BD6F4F">
        <w:rPr>
          <w:b/>
          <w:bCs/>
          <w:szCs w:val="20"/>
        </w:rPr>
        <w:t xml:space="preserve">kopija varnostnega dovoljenja za organizacijo stopnje tajnosti </w:t>
      </w:r>
      <w:r w:rsidR="00BD6F4F" w:rsidRPr="00BD6F4F">
        <w:rPr>
          <w:b/>
          <w:bCs/>
          <w:szCs w:val="20"/>
        </w:rPr>
        <w:t>»</w:t>
      </w:r>
      <w:r w:rsidRPr="00BD6F4F">
        <w:rPr>
          <w:b/>
          <w:bCs/>
          <w:szCs w:val="20"/>
        </w:rPr>
        <w:t>INTERNO</w:t>
      </w:r>
      <w:r w:rsidR="00BD6F4F" w:rsidRPr="00BD6F4F">
        <w:rPr>
          <w:b/>
          <w:bCs/>
          <w:szCs w:val="20"/>
        </w:rPr>
        <w:t>«</w:t>
      </w:r>
      <w:r w:rsidRPr="001B3797">
        <w:rPr>
          <w:szCs w:val="20"/>
        </w:rPr>
        <w:t xml:space="preserve"> (če ima ponudnik pridobljeno dovoljenje)</w:t>
      </w:r>
      <w:r w:rsidR="00BD6F4F">
        <w:rPr>
          <w:szCs w:val="20"/>
        </w:rPr>
        <w:t xml:space="preserve"> </w:t>
      </w:r>
      <w:r w:rsidRPr="001B3797">
        <w:rPr>
          <w:szCs w:val="20"/>
        </w:rPr>
        <w:t>ali</w:t>
      </w:r>
      <w:r w:rsidR="00BD6F4F">
        <w:rPr>
          <w:szCs w:val="20"/>
        </w:rPr>
        <w:t xml:space="preserve"> </w:t>
      </w:r>
      <w:r w:rsidRPr="00BD6F4F">
        <w:rPr>
          <w:b/>
          <w:bCs/>
          <w:szCs w:val="20"/>
        </w:rPr>
        <w:t>lastna izjava o pridobitvi zahtevanega dovoljenja</w:t>
      </w:r>
      <w:r w:rsidR="009F5B28">
        <w:rPr>
          <w:b/>
          <w:bCs/>
          <w:szCs w:val="20"/>
        </w:rPr>
        <w:t xml:space="preserve"> </w:t>
      </w:r>
      <w:r w:rsidR="009F5B28" w:rsidRPr="009F5B28">
        <w:rPr>
          <w:szCs w:val="20"/>
        </w:rPr>
        <w:t xml:space="preserve">(če </w:t>
      </w:r>
      <w:r w:rsidR="009F5B28">
        <w:rPr>
          <w:szCs w:val="20"/>
        </w:rPr>
        <w:t>ponudnik</w:t>
      </w:r>
      <w:r w:rsidR="009F5B28" w:rsidRPr="009F5B28">
        <w:rPr>
          <w:szCs w:val="20"/>
        </w:rPr>
        <w:t xml:space="preserve"> dovoljen</w:t>
      </w:r>
      <w:r w:rsidR="008662FD">
        <w:rPr>
          <w:szCs w:val="20"/>
        </w:rPr>
        <w:t>j</w:t>
      </w:r>
      <w:r w:rsidR="009F5B28" w:rsidRPr="009F5B28">
        <w:rPr>
          <w:szCs w:val="20"/>
        </w:rPr>
        <w:t>a še nima)</w:t>
      </w:r>
      <w:r w:rsidR="009F5B28">
        <w:rPr>
          <w:szCs w:val="20"/>
        </w:rPr>
        <w:t>.</w:t>
      </w:r>
    </w:p>
    <w:p w14:paraId="66A40EEC" w14:textId="4B858B9C" w:rsidR="00173BA9" w:rsidRDefault="00173BA9" w:rsidP="00173BA9">
      <w:pPr>
        <w:rPr>
          <w:lang w:eastAsia="en-US"/>
        </w:rPr>
      </w:pPr>
    </w:p>
    <w:p w14:paraId="6E2B419B" w14:textId="77777777" w:rsidR="00173BA9" w:rsidRPr="00EA3644" w:rsidRDefault="00173BA9" w:rsidP="00173BA9">
      <w:pPr>
        <w:pStyle w:val="Naslov2"/>
      </w:pPr>
      <w:bookmarkStart w:id="120" w:name="_Toc111634262"/>
      <w:bookmarkStart w:id="121" w:name="_Toc115957848"/>
      <w:bookmarkStart w:id="122" w:name="_Hlk104796474"/>
      <w:r w:rsidRPr="00EA3644">
        <w:t>Kadrovski pogoj oziroma sposobnost</w:t>
      </w:r>
      <w:bookmarkEnd w:id="120"/>
      <w:bookmarkEnd w:id="121"/>
    </w:p>
    <w:bookmarkEnd w:id="122"/>
    <w:p w14:paraId="5D49AAD3" w14:textId="696F7135" w:rsidR="00173BA9" w:rsidRDefault="00173BA9" w:rsidP="001D1666">
      <w:pPr>
        <w:ind w:firstLine="708"/>
        <w:rPr>
          <w:lang w:eastAsia="en-US"/>
        </w:rPr>
      </w:pPr>
    </w:p>
    <w:p w14:paraId="3B9F2060" w14:textId="31CD1D73" w:rsidR="00BD6F4F" w:rsidRDefault="009F5684" w:rsidP="00BD6F4F">
      <w:pPr>
        <w:autoSpaceDE w:val="0"/>
        <w:rPr>
          <w:rFonts w:ascii="Arial,Bold" w:hAnsi="Arial,Bold" w:cs="Arial,Bold"/>
          <w:b/>
          <w:bCs/>
          <w:szCs w:val="20"/>
        </w:rPr>
      </w:pPr>
      <w:r w:rsidRPr="00E06CBE">
        <w:t xml:space="preserve">Ponudnik mora imeti ves čas izvajanja tega naročila na voljo </w:t>
      </w:r>
      <w:r w:rsidR="00CB2CC9">
        <w:rPr>
          <w:b/>
          <w:bCs/>
        </w:rPr>
        <w:t xml:space="preserve">vsaj </w:t>
      </w:r>
      <w:r w:rsidRPr="009F5684">
        <w:rPr>
          <w:b/>
          <w:bCs/>
        </w:rPr>
        <w:t>tri (3) kadre</w:t>
      </w:r>
      <w:r w:rsidRPr="00E06CBE">
        <w:t xml:space="preserve">, </w:t>
      </w:r>
      <w:r w:rsidR="00BD6F4F" w:rsidRPr="007D6061">
        <w:rPr>
          <w:szCs w:val="20"/>
        </w:rPr>
        <w:t xml:space="preserve">ki bodo na razpolago ves čas izvajanja storitev, </w:t>
      </w:r>
      <w:bookmarkStart w:id="123" w:name="_Hlk113958381"/>
      <w:r w:rsidR="00BD6F4F" w:rsidRPr="007D6061">
        <w:rPr>
          <w:szCs w:val="20"/>
        </w:rPr>
        <w:t>ki so predmet naročila, in izpolnjujejo vse zahtevane pogoje, navedene v nadaljevanju</w:t>
      </w:r>
      <w:r w:rsidR="00BD6F4F">
        <w:rPr>
          <w:szCs w:val="20"/>
        </w:rPr>
        <w:t>.</w:t>
      </w:r>
    </w:p>
    <w:bookmarkEnd w:id="123"/>
    <w:p w14:paraId="52398E4B" w14:textId="62A9E268" w:rsidR="00BD6F4F" w:rsidRDefault="00BD6F4F" w:rsidP="009F5684">
      <w:pPr>
        <w:suppressAutoHyphens w:val="0"/>
      </w:pPr>
    </w:p>
    <w:p w14:paraId="0B5EF0F7" w14:textId="0742A0D8" w:rsidR="009F5684" w:rsidRDefault="009F5684" w:rsidP="009F5684">
      <w:pPr>
        <w:suppressAutoHyphens w:val="0"/>
      </w:pPr>
      <w:r w:rsidRPr="00E06CBE">
        <w:lastRenderedPageBreak/>
        <w:t>Vsak od prijavljenih kadrov mora imeti vsaj en certifikat iz nabora certifikatov določenih v nadaljevanju teh navodil</w:t>
      </w:r>
      <w:r w:rsidR="00B7159E">
        <w:t>.</w:t>
      </w:r>
    </w:p>
    <w:p w14:paraId="22213325" w14:textId="77777777" w:rsidR="00B7159E" w:rsidRDefault="00B7159E" w:rsidP="009F5684">
      <w:pPr>
        <w:suppressAutoHyphens w:val="0"/>
      </w:pPr>
    </w:p>
    <w:p w14:paraId="6B9326C1" w14:textId="77777777" w:rsidR="00B7159E" w:rsidRDefault="00B7159E" w:rsidP="00B7159E">
      <w:pPr>
        <w:rPr>
          <w:szCs w:val="20"/>
        </w:rPr>
      </w:pPr>
      <w:r>
        <w:rPr>
          <w:szCs w:val="20"/>
        </w:rPr>
        <w:t xml:space="preserve">Ponudnik lahko z enim kadrom pokrije več certifikatov. </w:t>
      </w:r>
    </w:p>
    <w:p w14:paraId="57BB4652" w14:textId="428D5476" w:rsidR="009F5684" w:rsidRDefault="009F5684" w:rsidP="001D1666">
      <w:pPr>
        <w:suppressAutoHyphens w:val="0"/>
        <w:autoSpaceDE w:val="0"/>
        <w:autoSpaceDN w:val="0"/>
        <w:adjustRightInd w:val="0"/>
        <w:rPr>
          <w:rFonts w:cstheme="minorHAnsi"/>
          <w:szCs w:val="20"/>
        </w:rPr>
      </w:pPr>
    </w:p>
    <w:p w14:paraId="09F7478E" w14:textId="30399F27" w:rsidR="004114B4" w:rsidRPr="006A1677" w:rsidRDefault="004114B4" w:rsidP="004114B4">
      <w:pPr>
        <w:suppressAutoHyphens w:val="0"/>
      </w:pPr>
      <w:r w:rsidRPr="00EE4FFE">
        <w:rPr>
          <w:b/>
          <w:bCs/>
        </w:rPr>
        <w:t>1.</w:t>
      </w:r>
      <w:r>
        <w:t xml:space="preserve"> Vsi p</w:t>
      </w:r>
      <w:r w:rsidRPr="006A1677">
        <w:t xml:space="preserve">rijavljeni kadri morajo z ustrezno funkcionalno izobrazbo (certifikati) </w:t>
      </w:r>
      <w:r>
        <w:t xml:space="preserve">skupaj </w:t>
      </w:r>
      <w:r w:rsidRPr="006A1677">
        <w:t>pokrivati naslednja znanja in tehnologije na razpisan</w:t>
      </w:r>
      <w:r>
        <w:t>em</w:t>
      </w:r>
      <w:r w:rsidRPr="006A1677">
        <w:t xml:space="preserve"> področj</w:t>
      </w:r>
      <w:r>
        <w:t>u</w:t>
      </w:r>
      <w:r w:rsidRPr="006A1677">
        <w:t xml:space="preserve"> z vsaj minimalnim številom naslednjih veljavnih certifikatov: </w:t>
      </w:r>
    </w:p>
    <w:p w14:paraId="02F435FC" w14:textId="77777777" w:rsidR="004114B4" w:rsidRDefault="004114B4" w:rsidP="001D1666">
      <w:pPr>
        <w:suppressAutoHyphens w:val="0"/>
        <w:autoSpaceDE w:val="0"/>
        <w:autoSpaceDN w:val="0"/>
        <w:adjustRightInd w:val="0"/>
        <w:rPr>
          <w:rFonts w:cstheme="minorHAnsi"/>
          <w:szCs w:val="20"/>
        </w:rPr>
      </w:pPr>
    </w:p>
    <w:tbl>
      <w:tblPr>
        <w:tblW w:w="8788" w:type="dxa"/>
        <w:tblInd w:w="-5" w:type="dxa"/>
        <w:tblCellMar>
          <w:left w:w="70" w:type="dxa"/>
          <w:right w:w="70" w:type="dxa"/>
        </w:tblCellMar>
        <w:tblLook w:val="04A0" w:firstRow="1" w:lastRow="0" w:firstColumn="1" w:lastColumn="0" w:noHBand="0" w:noVBand="1"/>
      </w:tblPr>
      <w:tblGrid>
        <w:gridCol w:w="7371"/>
        <w:gridCol w:w="1417"/>
      </w:tblGrid>
      <w:tr w:rsidR="009F5B28" w:rsidRPr="003B629F" w14:paraId="1CCF14BC" w14:textId="77777777" w:rsidTr="009F5B28">
        <w:trPr>
          <w:trHeight w:val="288"/>
        </w:trPr>
        <w:tc>
          <w:tcPr>
            <w:tcW w:w="7371"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A9DF4B3" w14:textId="77777777" w:rsidR="009F5B28" w:rsidRPr="00122335" w:rsidRDefault="009F5B28" w:rsidP="009F5B28">
            <w:pPr>
              <w:ind w:firstLine="66"/>
              <w:rPr>
                <w:rFonts w:cstheme="minorHAnsi"/>
                <w:szCs w:val="20"/>
              </w:rPr>
            </w:pPr>
            <w:bookmarkStart w:id="124" w:name="_Hlk109651583"/>
            <w:r w:rsidRPr="00122335">
              <w:rPr>
                <w:rFonts w:cstheme="minorHAnsi"/>
                <w:szCs w:val="20"/>
              </w:rPr>
              <w:t>Certifikat</w:t>
            </w:r>
          </w:p>
        </w:tc>
        <w:tc>
          <w:tcPr>
            <w:tcW w:w="1417" w:type="dxa"/>
            <w:tcBorders>
              <w:top w:val="single" w:sz="4" w:space="0" w:color="auto"/>
              <w:left w:val="nil"/>
              <w:bottom w:val="single" w:sz="4" w:space="0" w:color="auto"/>
              <w:right w:val="single" w:sz="4" w:space="0" w:color="auto"/>
            </w:tcBorders>
            <w:shd w:val="clear" w:color="auto" w:fill="BFBFBF"/>
            <w:noWrap/>
            <w:vAlign w:val="center"/>
            <w:hideMark/>
          </w:tcPr>
          <w:p w14:paraId="28C15B0F" w14:textId="77777777" w:rsidR="009F5B28" w:rsidRPr="00122335" w:rsidRDefault="009F5B28" w:rsidP="00D3621C">
            <w:pPr>
              <w:rPr>
                <w:rFonts w:cstheme="minorHAnsi"/>
                <w:szCs w:val="20"/>
              </w:rPr>
            </w:pPr>
            <w:r w:rsidRPr="00122335">
              <w:rPr>
                <w:rFonts w:cstheme="minorHAnsi"/>
                <w:szCs w:val="20"/>
              </w:rPr>
              <w:t>Št. kadrov s certifikatom</w:t>
            </w:r>
          </w:p>
        </w:tc>
      </w:tr>
      <w:tr w:rsidR="009F5B28" w:rsidRPr="00597D98" w14:paraId="5AEE65E1" w14:textId="77777777" w:rsidTr="009F5B28">
        <w:trPr>
          <w:trHeight w:val="288"/>
        </w:trPr>
        <w:tc>
          <w:tcPr>
            <w:tcW w:w="7371" w:type="dxa"/>
            <w:tcBorders>
              <w:top w:val="nil"/>
              <w:left w:val="single" w:sz="4" w:space="0" w:color="auto"/>
              <w:bottom w:val="single" w:sz="4" w:space="0" w:color="auto"/>
              <w:right w:val="single" w:sz="4" w:space="0" w:color="auto"/>
            </w:tcBorders>
            <w:shd w:val="clear" w:color="auto" w:fill="auto"/>
            <w:noWrap/>
            <w:vAlign w:val="bottom"/>
          </w:tcPr>
          <w:p w14:paraId="035CA3DA" w14:textId="77777777" w:rsidR="009F5B28" w:rsidRDefault="009F5B28" w:rsidP="00D3621C">
            <w:pPr>
              <w:rPr>
                <w:rFonts w:cstheme="minorHAnsi"/>
                <w:szCs w:val="20"/>
              </w:rPr>
            </w:pPr>
            <w:r w:rsidRPr="00165A99">
              <w:rPr>
                <w:rFonts w:cstheme="minorHAnsi"/>
                <w:szCs w:val="20"/>
              </w:rPr>
              <w:t xml:space="preserve">IBM </w:t>
            </w:r>
            <w:proofErr w:type="spellStart"/>
            <w:r w:rsidRPr="00165A99">
              <w:rPr>
                <w:rFonts w:cstheme="minorHAnsi"/>
                <w:szCs w:val="20"/>
              </w:rPr>
              <w:t>Certified</w:t>
            </w:r>
            <w:proofErr w:type="spellEnd"/>
            <w:r w:rsidRPr="00165A99">
              <w:rPr>
                <w:rFonts w:cstheme="minorHAnsi"/>
                <w:szCs w:val="20"/>
              </w:rPr>
              <w:t xml:space="preserve"> </w:t>
            </w:r>
            <w:proofErr w:type="spellStart"/>
            <w:r w:rsidRPr="00165A99">
              <w:rPr>
                <w:rFonts w:cstheme="minorHAnsi"/>
                <w:szCs w:val="20"/>
              </w:rPr>
              <w:t>System</w:t>
            </w:r>
            <w:proofErr w:type="spellEnd"/>
            <w:r w:rsidRPr="00165A99">
              <w:rPr>
                <w:rFonts w:cstheme="minorHAnsi"/>
                <w:szCs w:val="20"/>
              </w:rPr>
              <w:t xml:space="preserve"> Administrator - Lotus Notes </w:t>
            </w:r>
            <w:proofErr w:type="spellStart"/>
            <w:r w:rsidRPr="00165A99">
              <w:rPr>
                <w:rFonts w:cstheme="minorHAnsi"/>
                <w:szCs w:val="20"/>
              </w:rPr>
              <w:t>and</w:t>
            </w:r>
            <w:proofErr w:type="spellEnd"/>
            <w:r w:rsidRPr="00165A99">
              <w:rPr>
                <w:rFonts w:cstheme="minorHAnsi"/>
                <w:szCs w:val="20"/>
              </w:rPr>
              <w:t xml:space="preserve"> Domino 8.5 </w:t>
            </w:r>
          </w:p>
          <w:p w14:paraId="4F5B324F" w14:textId="2AD9DF6A" w:rsidR="009F5B28" w:rsidRPr="00165A99" w:rsidRDefault="009F5B28" w:rsidP="00D3621C">
            <w:pPr>
              <w:rPr>
                <w:rFonts w:cstheme="minorHAnsi"/>
                <w:szCs w:val="20"/>
              </w:rPr>
            </w:pPr>
            <w:r w:rsidRPr="00165A99">
              <w:rPr>
                <w:rFonts w:cstheme="minorHAnsi"/>
                <w:szCs w:val="20"/>
              </w:rPr>
              <w:t xml:space="preserve">ali Notes </w:t>
            </w:r>
            <w:proofErr w:type="spellStart"/>
            <w:r w:rsidRPr="00165A99">
              <w:rPr>
                <w:rFonts w:cstheme="minorHAnsi"/>
                <w:szCs w:val="20"/>
              </w:rPr>
              <w:t>and</w:t>
            </w:r>
            <w:proofErr w:type="spellEnd"/>
            <w:r w:rsidRPr="00165A99">
              <w:rPr>
                <w:rFonts w:cstheme="minorHAnsi"/>
                <w:szCs w:val="20"/>
              </w:rPr>
              <w:t xml:space="preserve"> Domino 9.0 (za vsako verzijo najmanj eden)</w:t>
            </w:r>
          </w:p>
        </w:tc>
        <w:tc>
          <w:tcPr>
            <w:tcW w:w="1417" w:type="dxa"/>
            <w:tcBorders>
              <w:top w:val="nil"/>
              <w:left w:val="nil"/>
              <w:bottom w:val="single" w:sz="4" w:space="0" w:color="auto"/>
              <w:right w:val="single" w:sz="4" w:space="0" w:color="auto"/>
            </w:tcBorders>
            <w:shd w:val="clear" w:color="auto" w:fill="auto"/>
            <w:noWrap/>
          </w:tcPr>
          <w:p w14:paraId="78A5DB82" w14:textId="77777777" w:rsidR="009F5B28" w:rsidRPr="00165A99" w:rsidRDefault="009F5B28" w:rsidP="006A0855">
            <w:pPr>
              <w:jc w:val="center"/>
              <w:rPr>
                <w:rFonts w:cstheme="minorHAnsi"/>
                <w:szCs w:val="20"/>
              </w:rPr>
            </w:pPr>
          </w:p>
          <w:p w14:paraId="0DE31020" w14:textId="77777777" w:rsidR="009F5B28" w:rsidRPr="00165A99" w:rsidRDefault="009F5B28" w:rsidP="006A0855">
            <w:pPr>
              <w:jc w:val="center"/>
              <w:rPr>
                <w:rFonts w:cstheme="minorHAnsi"/>
                <w:szCs w:val="20"/>
              </w:rPr>
            </w:pPr>
            <w:r>
              <w:rPr>
                <w:rFonts w:cstheme="minorHAnsi"/>
                <w:szCs w:val="20"/>
              </w:rPr>
              <w:t>3</w:t>
            </w:r>
          </w:p>
        </w:tc>
      </w:tr>
      <w:tr w:rsidR="009F5B28" w:rsidRPr="00597D98" w14:paraId="7DF61918" w14:textId="77777777" w:rsidTr="009F5B28">
        <w:trPr>
          <w:trHeight w:val="288"/>
        </w:trPr>
        <w:tc>
          <w:tcPr>
            <w:tcW w:w="7371" w:type="dxa"/>
            <w:tcBorders>
              <w:top w:val="nil"/>
              <w:left w:val="single" w:sz="4" w:space="0" w:color="auto"/>
              <w:bottom w:val="single" w:sz="4" w:space="0" w:color="auto"/>
              <w:right w:val="single" w:sz="4" w:space="0" w:color="auto"/>
            </w:tcBorders>
            <w:shd w:val="clear" w:color="auto" w:fill="auto"/>
            <w:noWrap/>
            <w:vAlign w:val="center"/>
          </w:tcPr>
          <w:p w14:paraId="5C60B0E1" w14:textId="77777777" w:rsidR="009F5B28" w:rsidRDefault="009F5B28" w:rsidP="00D3621C">
            <w:pPr>
              <w:rPr>
                <w:rFonts w:cstheme="minorHAnsi"/>
                <w:szCs w:val="20"/>
              </w:rPr>
            </w:pPr>
            <w:r w:rsidRPr="00165A99">
              <w:rPr>
                <w:rFonts w:cstheme="minorHAnsi"/>
                <w:szCs w:val="20"/>
              </w:rPr>
              <w:t xml:space="preserve">IBM </w:t>
            </w:r>
            <w:proofErr w:type="spellStart"/>
            <w:r w:rsidRPr="00165A99">
              <w:rPr>
                <w:rFonts w:cstheme="minorHAnsi"/>
                <w:szCs w:val="20"/>
              </w:rPr>
              <w:t>Certified</w:t>
            </w:r>
            <w:proofErr w:type="spellEnd"/>
            <w:r w:rsidRPr="00165A99">
              <w:rPr>
                <w:rFonts w:cstheme="minorHAnsi"/>
                <w:szCs w:val="20"/>
              </w:rPr>
              <w:t xml:space="preserve"> </w:t>
            </w:r>
            <w:proofErr w:type="spellStart"/>
            <w:r w:rsidRPr="00165A99">
              <w:rPr>
                <w:rFonts w:cstheme="minorHAnsi"/>
                <w:szCs w:val="20"/>
              </w:rPr>
              <w:t>Advanced</w:t>
            </w:r>
            <w:proofErr w:type="spellEnd"/>
            <w:r w:rsidRPr="00165A99">
              <w:rPr>
                <w:rFonts w:cstheme="minorHAnsi"/>
                <w:szCs w:val="20"/>
              </w:rPr>
              <w:t xml:space="preserve"> </w:t>
            </w:r>
            <w:proofErr w:type="spellStart"/>
            <w:r w:rsidRPr="00165A99">
              <w:rPr>
                <w:rFonts w:cstheme="minorHAnsi"/>
                <w:szCs w:val="20"/>
              </w:rPr>
              <w:t>System</w:t>
            </w:r>
            <w:proofErr w:type="spellEnd"/>
            <w:r w:rsidRPr="00165A99">
              <w:rPr>
                <w:rFonts w:cstheme="minorHAnsi"/>
                <w:szCs w:val="20"/>
              </w:rPr>
              <w:t xml:space="preserve"> Administrator - Lotus Notes </w:t>
            </w:r>
            <w:proofErr w:type="spellStart"/>
            <w:r w:rsidRPr="00165A99">
              <w:rPr>
                <w:rFonts w:cstheme="minorHAnsi"/>
                <w:szCs w:val="20"/>
              </w:rPr>
              <w:t>and</w:t>
            </w:r>
            <w:proofErr w:type="spellEnd"/>
            <w:r w:rsidRPr="00165A99">
              <w:rPr>
                <w:rFonts w:cstheme="minorHAnsi"/>
                <w:szCs w:val="20"/>
              </w:rPr>
              <w:t xml:space="preserve"> Domino 8.5</w:t>
            </w:r>
          </w:p>
          <w:p w14:paraId="06C742CE" w14:textId="046E85ED" w:rsidR="009F5B28" w:rsidRPr="00165A99" w:rsidRDefault="009F5B28" w:rsidP="00D3621C">
            <w:pPr>
              <w:rPr>
                <w:rFonts w:cstheme="minorHAnsi"/>
                <w:szCs w:val="20"/>
              </w:rPr>
            </w:pPr>
            <w:r w:rsidRPr="00165A99">
              <w:rPr>
                <w:rFonts w:cstheme="minorHAnsi"/>
                <w:szCs w:val="20"/>
              </w:rPr>
              <w:t xml:space="preserve">ali Notes </w:t>
            </w:r>
            <w:proofErr w:type="spellStart"/>
            <w:r w:rsidRPr="00165A99">
              <w:rPr>
                <w:rFonts w:cstheme="minorHAnsi"/>
                <w:szCs w:val="20"/>
              </w:rPr>
              <w:t>and</w:t>
            </w:r>
            <w:proofErr w:type="spellEnd"/>
            <w:r w:rsidRPr="00165A99">
              <w:rPr>
                <w:rFonts w:cstheme="minorHAnsi"/>
                <w:szCs w:val="20"/>
              </w:rPr>
              <w:t xml:space="preserve"> Domino  9.0 (za vsako verzijo najmanj eden)</w:t>
            </w:r>
          </w:p>
        </w:tc>
        <w:tc>
          <w:tcPr>
            <w:tcW w:w="1417" w:type="dxa"/>
            <w:tcBorders>
              <w:top w:val="nil"/>
              <w:left w:val="nil"/>
              <w:bottom w:val="single" w:sz="4" w:space="0" w:color="auto"/>
              <w:right w:val="single" w:sz="4" w:space="0" w:color="auto"/>
            </w:tcBorders>
            <w:shd w:val="clear" w:color="auto" w:fill="auto"/>
            <w:noWrap/>
          </w:tcPr>
          <w:p w14:paraId="255A990D" w14:textId="77777777" w:rsidR="009F5B28" w:rsidRPr="00165A99" w:rsidRDefault="009F5B28" w:rsidP="006A0855">
            <w:pPr>
              <w:jc w:val="center"/>
              <w:rPr>
                <w:rFonts w:cstheme="minorHAnsi"/>
                <w:szCs w:val="20"/>
              </w:rPr>
            </w:pPr>
          </w:p>
          <w:p w14:paraId="1FAE54C0" w14:textId="77777777" w:rsidR="009F5B28" w:rsidRPr="00165A99" w:rsidRDefault="009F5B28" w:rsidP="006A0855">
            <w:pPr>
              <w:jc w:val="center"/>
              <w:rPr>
                <w:rFonts w:cstheme="minorHAnsi"/>
                <w:szCs w:val="20"/>
              </w:rPr>
            </w:pPr>
            <w:r>
              <w:rPr>
                <w:rFonts w:cstheme="minorHAnsi"/>
                <w:szCs w:val="20"/>
              </w:rPr>
              <w:t>2</w:t>
            </w:r>
          </w:p>
        </w:tc>
      </w:tr>
      <w:bookmarkEnd w:id="124"/>
    </w:tbl>
    <w:p w14:paraId="38651964" w14:textId="66D7CF3D" w:rsidR="009F5684" w:rsidRPr="004114B4" w:rsidRDefault="009F5684" w:rsidP="001D1666">
      <w:pPr>
        <w:suppressAutoHyphens w:val="0"/>
        <w:autoSpaceDE w:val="0"/>
        <w:autoSpaceDN w:val="0"/>
        <w:adjustRightInd w:val="0"/>
        <w:rPr>
          <w:rFonts w:cstheme="minorHAnsi"/>
          <w:szCs w:val="20"/>
        </w:rPr>
      </w:pPr>
    </w:p>
    <w:p w14:paraId="08D2A6FF" w14:textId="77777777" w:rsidR="00212758" w:rsidRDefault="00212758" w:rsidP="009F5684">
      <w:pPr>
        <w:rPr>
          <w:szCs w:val="20"/>
        </w:rPr>
      </w:pPr>
    </w:p>
    <w:p w14:paraId="41DF7105" w14:textId="6792E11B" w:rsidR="004114B4" w:rsidRPr="004114B4" w:rsidRDefault="009F5684" w:rsidP="009F5684">
      <w:pPr>
        <w:rPr>
          <w:szCs w:val="20"/>
        </w:rPr>
      </w:pPr>
      <w:r w:rsidRPr="004114B4">
        <w:rPr>
          <w:szCs w:val="20"/>
        </w:rPr>
        <w:t>DOKAZILO:</w:t>
      </w:r>
    </w:p>
    <w:p w14:paraId="5F128A12" w14:textId="60050CD2" w:rsidR="009F5684" w:rsidRPr="004114B4" w:rsidRDefault="009F5684" w:rsidP="009F5684">
      <w:pPr>
        <w:rPr>
          <w:szCs w:val="20"/>
        </w:rPr>
      </w:pPr>
      <w:r w:rsidRPr="004114B4">
        <w:rPr>
          <w:szCs w:val="20"/>
        </w:rPr>
        <w:t xml:space="preserve">izpolnjen </w:t>
      </w:r>
      <w:r w:rsidRPr="004114B4">
        <w:rPr>
          <w:b/>
          <w:bCs/>
          <w:szCs w:val="20"/>
        </w:rPr>
        <w:t xml:space="preserve">obrazec </w:t>
      </w:r>
      <w:r w:rsidR="004114B4">
        <w:rPr>
          <w:b/>
          <w:bCs/>
          <w:szCs w:val="20"/>
        </w:rPr>
        <w:t>»</w:t>
      </w:r>
      <w:r w:rsidRPr="004114B4">
        <w:rPr>
          <w:b/>
          <w:bCs/>
          <w:szCs w:val="20"/>
        </w:rPr>
        <w:t>ESPD</w:t>
      </w:r>
      <w:r w:rsidR="004114B4" w:rsidRPr="004114B4">
        <w:rPr>
          <w:b/>
          <w:bCs/>
          <w:szCs w:val="20"/>
        </w:rPr>
        <w:t>«</w:t>
      </w:r>
      <w:r w:rsidRPr="004114B4">
        <w:rPr>
          <w:szCs w:val="20"/>
        </w:rPr>
        <w:t xml:space="preserve"> v delu IV: Pogoji za sodelovanje, C: Tehnična in strokovna sposobnost, odstavek Izobrazba in strokovna usposobljenost</w:t>
      </w:r>
      <w:r w:rsidR="00E06674">
        <w:rPr>
          <w:szCs w:val="20"/>
        </w:rPr>
        <w:t>:</w:t>
      </w:r>
      <w:r w:rsidRPr="004114B4">
        <w:rPr>
          <w:szCs w:val="20"/>
        </w:rPr>
        <w:t xml:space="preserve"> </w:t>
      </w:r>
      <w:r w:rsidR="00E06674">
        <w:rPr>
          <w:szCs w:val="20"/>
        </w:rPr>
        <w:t xml:space="preserve">v polje »Opišite jih« </w:t>
      </w:r>
      <w:r w:rsidRPr="004114B4">
        <w:rPr>
          <w:szCs w:val="20"/>
        </w:rPr>
        <w:t xml:space="preserve">ponudnik vpiše </w:t>
      </w:r>
      <w:r w:rsidR="004114B4">
        <w:rPr>
          <w:szCs w:val="20"/>
        </w:rPr>
        <w:t>»</w:t>
      </w:r>
      <w:r w:rsidRPr="004114B4">
        <w:rPr>
          <w:szCs w:val="20"/>
        </w:rPr>
        <w:t>DA</w:t>
      </w:r>
      <w:r w:rsidR="004114B4">
        <w:rPr>
          <w:szCs w:val="20"/>
        </w:rPr>
        <w:t>«</w:t>
      </w:r>
      <w:r w:rsidRPr="004114B4">
        <w:rPr>
          <w:szCs w:val="20"/>
        </w:rPr>
        <w:t>, če izpolnjuje kadrovske pogoje</w:t>
      </w:r>
    </w:p>
    <w:p w14:paraId="6547BF29" w14:textId="77777777" w:rsidR="009F5684" w:rsidRPr="004114B4" w:rsidRDefault="009F5684" w:rsidP="009F5684">
      <w:pPr>
        <w:tabs>
          <w:tab w:val="left" w:pos="817"/>
        </w:tabs>
        <w:rPr>
          <w:i/>
          <w:szCs w:val="20"/>
        </w:rPr>
      </w:pPr>
      <w:r w:rsidRPr="004114B4">
        <w:rPr>
          <w:szCs w:val="20"/>
        </w:rPr>
        <w:t>in</w:t>
      </w:r>
    </w:p>
    <w:p w14:paraId="0C7D73F2" w14:textId="4E5FF656" w:rsidR="009F5684" w:rsidRPr="004114B4" w:rsidRDefault="009F5684" w:rsidP="009F5684">
      <w:pPr>
        <w:tabs>
          <w:tab w:val="left" w:pos="817"/>
        </w:tabs>
        <w:rPr>
          <w:szCs w:val="20"/>
        </w:rPr>
      </w:pPr>
      <w:r w:rsidRPr="004114B4">
        <w:rPr>
          <w:szCs w:val="20"/>
        </w:rPr>
        <w:t>izpolnjen obrazec</w:t>
      </w:r>
      <w:r w:rsidRPr="004114B4">
        <w:rPr>
          <w:i/>
          <w:szCs w:val="20"/>
        </w:rPr>
        <w:t xml:space="preserve"> </w:t>
      </w:r>
      <w:r w:rsidR="00784198" w:rsidRPr="00784198">
        <w:rPr>
          <w:b/>
          <w:bCs/>
          <w:szCs w:val="20"/>
        </w:rPr>
        <w:t>»Prijava kadra«</w:t>
      </w:r>
    </w:p>
    <w:p w14:paraId="43D5BB8B" w14:textId="77777777" w:rsidR="009F5684" w:rsidRPr="004114B4" w:rsidRDefault="009F5684" w:rsidP="009F5684">
      <w:pPr>
        <w:tabs>
          <w:tab w:val="left" w:pos="817"/>
        </w:tabs>
        <w:rPr>
          <w:szCs w:val="20"/>
        </w:rPr>
      </w:pPr>
      <w:r w:rsidRPr="004114B4">
        <w:rPr>
          <w:szCs w:val="20"/>
        </w:rPr>
        <w:t xml:space="preserve">in </w:t>
      </w:r>
    </w:p>
    <w:p w14:paraId="2656D2FA" w14:textId="1C42204D" w:rsidR="009F5684" w:rsidRPr="00797BD8" w:rsidRDefault="00797BD8" w:rsidP="00797BD8">
      <w:pPr>
        <w:spacing w:line="260" w:lineRule="atLeast"/>
        <w:contextualSpacing/>
        <w:rPr>
          <w:rFonts w:eastAsia="Times New Roman"/>
          <w:b/>
          <w:szCs w:val="20"/>
          <w:lang w:eastAsia="sl-SI"/>
        </w:rPr>
      </w:pPr>
      <w:r w:rsidRPr="0067277A">
        <w:rPr>
          <w:rFonts w:eastAsia="Times New Roman"/>
          <w:b/>
          <w:szCs w:val="20"/>
          <w:lang w:eastAsia="sl-SI"/>
        </w:rPr>
        <w:t>kopij</w:t>
      </w:r>
      <w:r>
        <w:rPr>
          <w:rFonts w:eastAsia="Times New Roman"/>
          <w:b/>
          <w:szCs w:val="20"/>
          <w:lang w:eastAsia="sl-SI"/>
        </w:rPr>
        <w:t>a</w:t>
      </w:r>
      <w:r w:rsidRPr="0067277A">
        <w:rPr>
          <w:rFonts w:eastAsia="Times New Roman"/>
          <w:b/>
          <w:szCs w:val="20"/>
          <w:lang w:eastAsia="sl-SI"/>
        </w:rPr>
        <w:t xml:space="preserve"> </w:t>
      </w:r>
      <w:r>
        <w:rPr>
          <w:rFonts w:eastAsia="Times New Roman"/>
          <w:b/>
          <w:szCs w:val="20"/>
          <w:lang w:eastAsia="sl-SI"/>
        </w:rPr>
        <w:t xml:space="preserve">veljavnega </w:t>
      </w:r>
      <w:r w:rsidRPr="0067277A">
        <w:rPr>
          <w:rFonts w:eastAsia="Times New Roman"/>
          <w:b/>
          <w:szCs w:val="20"/>
          <w:lang w:eastAsia="sl-SI"/>
        </w:rPr>
        <w:t xml:space="preserve">certifikata proizvajalca </w:t>
      </w:r>
      <w:r w:rsidR="009F5684" w:rsidRPr="004114B4">
        <w:rPr>
          <w:szCs w:val="20"/>
        </w:rPr>
        <w:t>oziroma potrdila certifikacijskega organa, iz katerih je razvidna veljavnost oziroma datum uspešnega preverjanja znanja.</w:t>
      </w:r>
      <w:r w:rsidR="009F5684">
        <w:rPr>
          <w:szCs w:val="20"/>
        </w:rPr>
        <w:t xml:space="preserve"> </w:t>
      </w:r>
    </w:p>
    <w:p w14:paraId="7C93099A" w14:textId="77777777" w:rsidR="00B7159E" w:rsidRDefault="00B7159E" w:rsidP="00B7159E">
      <w:pPr>
        <w:rPr>
          <w:szCs w:val="20"/>
        </w:rPr>
      </w:pPr>
    </w:p>
    <w:p w14:paraId="0C315C1F" w14:textId="396F4411" w:rsidR="00B7159E" w:rsidRDefault="00B7159E" w:rsidP="00B7159E">
      <w:pPr>
        <w:rPr>
          <w:szCs w:val="20"/>
        </w:rPr>
      </w:pPr>
      <w:r w:rsidRPr="00EE4FFE">
        <w:rPr>
          <w:szCs w:val="20"/>
        </w:rPr>
        <w:t xml:space="preserve">Za veljaven certifikat se šteje, da ima kader veljaven certifikat na dan oddaje ponudbe. Za veljaven certifikat se šteje tudi certifikat, katerega veljavnosti ni mogoče obnoviti in ponudnik o nemožnosti obnovitve certifikata predloži naročniku dokazilo </w:t>
      </w:r>
      <w:r w:rsidRPr="00EE4FFE">
        <w:t>izdajatelja certifikata ali njegove pooblaščene osebe</w:t>
      </w:r>
      <w:r w:rsidRPr="00EE4FFE">
        <w:rPr>
          <w:szCs w:val="20"/>
        </w:rPr>
        <w:t>. V času izvajanja pogodbe morajo kadri, ki izvajajo storitve po tej pogodbi, imeti veljavne certifikate ves čas trajanja pogodbe.</w:t>
      </w:r>
    </w:p>
    <w:p w14:paraId="7853D1D3" w14:textId="75A2F5CF" w:rsidR="009F5684" w:rsidRDefault="009F5684" w:rsidP="001D1666">
      <w:pPr>
        <w:suppressAutoHyphens w:val="0"/>
        <w:autoSpaceDE w:val="0"/>
        <w:autoSpaceDN w:val="0"/>
        <w:adjustRightInd w:val="0"/>
        <w:rPr>
          <w:rFonts w:cstheme="minorHAnsi"/>
          <w:szCs w:val="20"/>
        </w:rPr>
      </w:pPr>
    </w:p>
    <w:p w14:paraId="07BD0A60" w14:textId="77777777" w:rsidR="00D94DC5" w:rsidRDefault="00D94DC5" w:rsidP="001D1666">
      <w:pPr>
        <w:suppressAutoHyphens w:val="0"/>
        <w:autoSpaceDE w:val="0"/>
        <w:autoSpaceDN w:val="0"/>
        <w:adjustRightInd w:val="0"/>
        <w:rPr>
          <w:rFonts w:cstheme="minorHAnsi"/>
          <w:szCs w:val="20"/>
        </w:rPr>
      </w:pPr>
    </w:p>
    <w:p w14:paraId="14F947C3" w14:textId="15658AF4" w:rsidR="009F5684" w:rsidRPr="008D36CE" w:rsidRDefault="00D94DC5" w:rsidP="009F5684">
      <w:pPr>
        <w:suppressAutoHyphens w:val="0"/>
      </w:pPr>
      <w:r>
        <w:rPr>
          <w:rFonts w:cstheme="minorHAnsi"/>
          <w:b/>
          <w:bCs/>
          <w:szCs w:val="20"/>
        </w:rPr>
        <w:t>2</w:t>
      </w:r>
      <w:r w:rsidR="009F5684" w:rsidRPr="009F5B28">
        <w:rPr>
          <w:rFonts w:cstheme="minorHAnsi"/>
          <w:b/>
          <w:bCs/>
          <w:szCs w:val="20"/>
        </w:rPr>
        <w:t>.</w:t>
      </w:r>
      <w:r w:rsidR="009F5684" w:rsidRPr="009F5684">
        <w:rPr>
          <w:rFonts w:cstheme="minorHAnsi"/>
          <w:szCs w:val="20"/>
        </w:rPr>
        <w:t xml:space="preserve"> </w:t>
      </w:r>
      <w:r w:rsidR="009F5684" w:rsidRPr="008D36CE">
        <w:t xml:space="preserve">Vsi prijavljeni kadri morajo biti varnostno preverjeni in morajo imeti veljavno dovoljenje za dostop do tajnih podatkov (Personal </w:t>
      </w:r>
      <w:proofErr w:type="spellStart"/>
      <w:r w:rsidR="009F5684" w:rsidRPr="008D36CE">
        <w:t>Security</w:t>
      </w:r>
      <w:proofErr w:type="spellEnd"/>
      <w:r w:rsidR="009F5684" w:rsidRPr="008D36CE">
        <w:t xml:space="preserve"> </w:t>
      </w:r>
      <w:proofErr w:type="spellStart"/>
      <w:r w:rsidR="009F5684" w:rsidRPr="008D36CE">
        <w:t>Clearance</w:t>
      </w:r>
      <w:proofErr w:type="spellEnd"/>
      <w:r w:rsidR="009F5684" w:rsidRPr="008D36CE">
        <w:t xml:space="preserve"> - PSC) oziroma ustrezna dokazila o izpolnjevanju pogojev za dostop do tajnih podatkov stopnje tajnosti </w:t>
      </w:r>
      <w:r w:rsidR="00B7159E">
        <w:t>»</w:t>
      </w:r>
      <w:r w:rsidR="009F5684" w:rsidRPr="008D36CE">
        <w:t>INTERNO</w:t>
      </w:r>
      <w:r w:rsidR="00B7159E">
        <w:t>«</w:t>
      </w:r>
      <w:r w:rsidR="009F5684" w:rsidRPr="008D36CE">
        <w:t xml:space="preserve">. Za prijavljene kadre, ki navedene stopnje nimajo ali so v pridobivanju te stopnje, mora ponudnik zagotoviti, da bo pridobil dovoljenja za dostop do stopnje tajnosti </w:t>
      </w:r>
      <w:r w:rsidR="00B7159E">
        <w:t>»</w:t>
      </w:r>
      <w:r w:rsidR="009F5684" w:rsidRPr="008D36CE">
        <w:t>INTERNO</w:t>
      </w:r>
      <w:r w:rsidR="00B7159E">
        <w:t>«</w:t>
      </w:r>
      <w:r w:rsidR="009F5684" w:rsidRPr="008D36CE">
        <w:t xml:space="preserve"> najkasneje v roku treh</w:t>
      </w:r>
      <w:r w:rsidR="000D1228">
        <w:t xml:space="preserve"> (3)</w:t>
      </w:r>
      <w:r w:rsidR="009F5684" w:rsidRPr="008D36CE">
        <w:t xml:space="preserve"> mesecev od podpisa krovne pogodbe, vendar v času do pridobitve dovoljenja ti kadri ne smejo opravljati predmetnih storitev. </w:t>
      </w:r>
    </w:p>
    <w:p w14:paraId="520211DE" w14:textId="2FC10A98" w:rsidR="009F5684" w:rsidRDefault="009F5684" w:rsidP="001D1666">
      <w:pPr>
        <w:suppressAutoHyphens w:val="0"/>
        <w:autoSpaceDE w:val="0"/>
        <w:autoSpaceDN w:val="0"/>
        <w:adjustRightInd w:val="0"/>
        <w:rPr>
          <w:rFonts w:cstheme="minorHAnsi"/>
          <w:szCs w:val="20"/>
        </w:rPr>
      </w:pPr>
    </w:p>
    <w:p w14:paraId="7DF049E6" w14:textId="77777777" w:rsidR="00B7159E" w:rsidRDefault="00B7159E" w:rsidP="00B7159E">
      <w:pPr>
        <w:rPr>
          <w:szCs w:val="20"/>
        </w:rPr>
      </w:pPr>
      <w:r w:rsidRPr="001B3797">
        <w:rPr>
          <w:szCs w:val="20"/>
        </w:rPr>
        <w:t xml:space="preserve">DOKAZILO: </w:t>
      </w:r>
    </w:p>
    <w:p w14:paraId="68DDAB87" w14:textId="01FF7532" w:rsidR="00212758" w:rsidRDefault="00B7159E" w:rsidP="00B7159E">
      <w:pPr>
        <w:rPr>
          <w:b/>
          <w:szCs w:val="20"/>
        </w:rPr>
      </w:pPr>
      <w:r w:rsidRPr="00212758">
        <w:rPr>
          <w:bCs/>
          <w:szCs w:val="20"/>
        </w:rPr>
        <w:t>izpolnjen obrazec</w:t>
      </w:r>
      <w:r>
        <w:rPr>
          <w:b/>
          <w:szCs w:val="20"/>
        </w:rPr>
        <w:t xml:space="preserve"> »</w:t>
      </w:r>
      <w:r w:rsidR="00212758">
        <w:rPr>
          <w:b/>
          <w:szCs w:val="20"/>
        </w:rPr>
        <w:t>Prijava kadra«</w:t>
      </w:r>
    </w:p>
    <w:p w14:paraId="43A3A730" w14:textId="612A9101" w:rsidR="00B7159E" w:rsidRPr="009F5B28" w:rsidRDefault="00B7159E" w:rsidP="00B7159E">
      <w:pPr>
        <w:pStyle w:val="xmsolistparagraph"/>
        <w:spacing w:after="0" w:line="240" w:lineRule="auto"/>
        <w:ind w:left="0"/>
        <w:jc w:val="both"/>
        <w:rPr>
          <w:rFonts w:ascii="Arial" w:eastAsia="Times New Roman" w:hAnsi="Arial" w:cs="Arial"/>
          <w:sz w:val="20"/>
          <w:szCs w:val="20"/>
        </w:rPr>
      </w:pPr>
      <w:r w:rsidRPr="009F5B28">
        <w:rPr>
          <w:rFonts w:ascii="Arial" w:hAnsi="Arial" w:cs="Arial"/>
          <w:sz w:val="20"/>
          <w:szCs w:val="20"/>
        </w:rPr>
        <w:t>in</w:t>
      </w:r>
    </w:p>
    <w:p w14:paraId="7851C449" w14:textId="0769AFAF" w:rsidR="00B7159E" w:rsidRPr="009F5B28" w:rsidRDefault="00B7159E" w:rsidP="009F5B28">
      <w:pPr>
        <w:tabs>
          <w:tab w:val="left" w:pos="817"/>
        </w:tabs>
        <w:rPr>
          <w:szCs w:val="20"/>
        </w:rPr>
      </w:pPr>
      <w:r w:rsidRPr="009F5B28">
        <w:rPr>
          <w:b/>
          <w:bCs/>
          <w:szCs w:val="20"/>
        </w:rPr>
        <w:t xml:space="preserve">kopija dovoljenja </w:t>
      </w:r>
      <w:r w:rsidR="009F5B28" w:rsidRPr="009F5B28">
        <w:rPr>
          <w:b/>
          <w:bCs/>
          <w:szCs w:val="20"/>
        </w:rPr>
        <w:t xml:space="preserve">PSC </w:t>
      </w:r>
      <w:r w:rsidR="009F5B28" w:rsidRPr="009F5B28">
        <w:rPr>
          <w:szCs w:val="20"/>
        </w:rPr>
        <w:t xml:space="preserve">oziroma </w:t>
      </w:r>
      <w:r w:rsidR="009F5B28" w:rsidRPr="009F5B28">
        <w:rPr>
          <w:b/>
          <w:bCs/>
          <w:szCs w:val="20"/>
        </w:rPr>
        <w:t>dokazilo o izpolnjevanju pogojev za dostop do tajnih podatkov stopnje tajnosti »INTERNO«</w:t>
      </w:r>
      <w:r w:rsidR="009F5B28">
        <w:rPr>
          <w:b/>
          <w:bCs/>
          <w:szCs w:val="20"/>
        </w:rPr>
        <w:t xml:space="preserve"> </w:t>
      </w:r>
      <w:r w:rsidR="009F5B28" w:rsidRPr="009F5B28">
        <w:rPr>
          <w:szCs w:val="20"/>
        </w:rPr>
        <w:t>(če</w:t>
      </w:r>
      <w:r w:rsidR="009F5B28" w:rsidRPr="001B3797">
        <w:rPr>
          <w:szCs w:val="20"/>
        </w:rPr>
        <w:t xml:space="preserve"> ima </w:t>
      </w:r>
      <w:r w:rsidR="009F5B28">
        <w:rPr>
          <w:szCs w:val="20"/>
        </w:rPr>
        <w:t>kader</w:t>
      </w:r>
      <w:r w:rsidR="009F5B28" w:rsidRPr="001B3797">
        <w:rPr>
          <w:szCs w:val="20"/>
        </w:rPr>
        <w:t xml:space="preserve"> pridobljeno dovoljenje)</w:t>
      </w:r>
      <w:r w:rsidR="009F5B28">
        <w:rPr>
          <w:szCs w:val="20"/>
        </w:rPr>
        <w:t xml:space="preserve"> </w:t>
      </w:r>
      <w:r w:rsidRPr="009F5B28">
        <w:rPr>
          <w:szCs w:val="20"/>
        </w:rPr>
        <w:t xml:space="preserve">ali </w:t>
      </w:r>
      <w:r w:rsidRPr="009F5B28">
        <w:rPr>
          <w:b/>
          <w:bCs/>
          <w:szCs w:val="20"/>
        </w:rPr>
        <w:t>lastna izjava o pridobitvi zahtevanega dovoljenja</w:t>
      </w:r>
      <w:r w:rsidR="009F5B28">
        <w:rPr>
          <w:b/>
          <w:bCs/>
          <w:szCs w:val="20"/>
        </w:rPr>
        <w:t xml:space="preserve"> </w:t>
      </w:r>
      <w:r w:rsidR="009F5B28" w:rsidRPr="009F5B28">
        <w:rPr>
          <w:szCs w:val="20"/>
        </w:rPr>
        <w:t>(če kader dovoljen</w:t>
      </w:r>
      <w:r w:rsidR="008662FD">
        <w:rPr>
          <w:szCs w:val="20"/>
        </w:rPr>
        <w:t>j</w:t>
      </w:r>
      <w:r w:rsidR="009F5B28" w:rsidRPr="009F5B28">
        <w:rPr>
          <w:szCs w:val="20"/>
        </w:rPr>
        <w:t>a še nima)</w:t>
      </w:r>
      <w:r w:rsidR="009F5B28">
        <w:rPr>
          <w:szCs w:val="20"/>
        </w:rPr>
        <w:t>.</w:t>
      </w:r>
    </w:p>
    <w:p w14:paraId="73E41B47" w14:textId="77777777" w:rsidR="00B7159E" w:rsidRPr="001B3797" w:rsidRDefault="00B7159E" w:rsidP="00B7159E">
      <w:pPr>
        <w:rPr>
          <w:lang w:eastAsia="en-US"/>
        </w:rPr>
      </w:pPr>
    </w:p>
    <w:p w14:paraId="557697EE" w14:textId="77777777" w:rsidR="00AA05DB" w:rsidRPr="00F5123D" w:rsidRDefault="00AA05DB" w:rsidP="00763C03"/>
    <w:p w14:paraId="60CBC7F3" w14:textId="69899EE1" w:rsidR="00202FF4" w:rsidRPr="00575012" w:rsidRDefault="00763C03" w:rsidP="00A04DFE">
      <w:pPr>
        <w:pStyle w:val="Naslov1"/>
        <w:numPr>
          <w:ilvl w:val="0"/>
          <w:numId w:val="12"/>
        </w:numPr>
      </w:pPr>
      <w:bookmarkStart w:id="125" w:name="_Toc40360637"/>
      <w:bookmarkStart w:id="126" w:name="_Toc41035619"/>
      <w:bookmarkStart w:id="127" w:name="_Toc45714670"/>
      <w:bookmarkStart w:id="128" w:name="_Toc45714971"/>
      <w:bookmarkStart w:id="129" w:name="_Toc45715128"/>
      <w:bookmarkStart w:id="130" w:name="_Toc45715264"/>
      <w:bookmarkStart w:id="131" w:name="_Toc45715405"/>
      <w:bookmarkStart w:id="132" w:name="_Toc110599921"/>
      <w:bookmarkStart w:id="133" w:name="_Toc115957849"/>
      <w:r w:rsidRPr="003B48A4">
        <w:t>MERILO</w:t>
      </w:r>
      <w:bookmarkEnd w:id="125"/>
      <w:bookmarkEnd w:id="126"/>
      <w:bookmarkEnd w:id="127"/>
      <w:bookmarkEnd w:id="128"/>
      <w:bookmarkEnd w:id="129"/>
      <w:bookmarkEnd w:id="130"/>
      <w:bookmarkEnd w:id="131"/>
      <w:bookmarkEnd w:id="132"/>
      <w:bookmarkEnd w:id="133"/>
    </w:p>
    <w:p w14:paraId="7C4E71DB" w14:textId="77777777" w:rsidR="00A04DFE" w:rsidRDefault="00A04DFE" w:rsidP="004C4712"/>
    <w:p w14:paraId="36B33C88" w14:textId="3EA4F777" w:rsidR="008B2803" w:rsidRDefault="00FD2F39" w:rsidP="004C4712">
      <w:pPr>
        <w:rPr>
          <w:iCs/>
          <w:szCs w:val="20"/>
        </w:rPr>
      </w:pPr>
      <w:r w:rsidRPr="00F5123D">
        <w:t>Merilo</w:t>
      </w:r>
      <w:r w:rsidR="008B2803" w:rsidRPr="00F5123D">
        <w:t xml:space="preserve"> (M)</w:t>
      </w:r>
      <w:r w:rsidRPr="00F5123D">
        <w:t xml:space="preserve"> je ekonomsko najugodnejša ponudba, določena na podlagi najnižje skupne ponudbene cene</w:t>
      </w:r>
      <w:r w:rsidR="0038099D">
        <w:t xml:space="preserve"> </w:t>
      </w:r>
      <w:r w:rsidR="001D1666">
        <w:rPr>
          <w:iCs/>
          <w:szCs w:val="20"/>
        </w:rPr>
        <w:t xml:space="preserve">za univerzalno točko dela (UTD) </w:t>
      </w:r>
      <w:r w:rsidR="001D1666" w:rsidRPr="00083010">
        <w:rPr>
          <w:iCs/>
          <w:szCs w:val="20"/>
        </w:rPr>
        <w:t>v EUR z DDV</w:t>
      </w:r>
      <w:r w:rsidR="001D1666">
        <w:rPr>
          <w:iCs/>
          <w:szCs w:val="20"/>
        </w:rPr>
        <w:t>.</w:t>
      </w:r>
    </w:p>
    <w:p w14:paraId="0B682EE7" w14:textId="36DBFB8E" w:rsidR="000B73A3" w:rsidRDefault="000B73A3" w:rsidP="004C4712"/>
    <w:p w14:paraId="5D8A6793" w14:textId="16756061" w:rsidR="0038099D" w:rsidRDefault="0039359D" w:rsidP="000B73A3">
      <w:r w:rsidRPr="0039359D">
        <w:t xml:space="preserve">V primeru, da </w:t>
      </w:r>
      <w:r>
        <w:t xml:space="preserve">bosta </w:t>
      </w:r>
      <w:r w:rsidRPr="0039359D">
        <w:t>dva ali več ponudnikov po izvedeni dražbi ponudil</w:t>
      </w:r>
      <w:r>
        <w:t>a</w:t>
      </w:r>
      <w:r w:rsidRPr="0039359D">
        <w:t xml:space="preserve"> enako najnižjo skupno ponudbeno vrednost v EUR z DDV, bo naročnik izbral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pa ne bodo prisotni na žrebu, bo naročnik posredoval zapisnik žrebanja.</w:t>
      </w:r>
    </w:p>
    <w:p w14:paraId="2FFF1D17" w14:textId="690BC981" w:rsidR="00362942" w:rsidRDefault="00362942" w:rsidP="000B73A3"/>
    <w:p w14:paraId="043E4504" w14:textId="77777777" w:rsidR="00362942" w:rsidRDefault="00362942" w:rsidP="000B73A3"/>
    <w:p w14:paraId="09C73E39" w14:textId="77777777" w:rsidR="008B2803" w:rsidRPr="00F5123D" w:rsidRDefault="008B2803" w:rsidP="004C4712"/>
    <w:p w14:paraId="271FF05D" w14:textId="4DFC8CE8" w:rsidR="00763C03" w:rsidRPr="00575012" w:rsidRDefault="00763C03" w:rsidP="00A04DFE">
      <w:pPr>
        <w:pStyle w:val="Naslov1"/>
        <w:numPr>
          <w:ilvl w:val="0"/>
          <w:numId w:val="12"/>
        </w:numPr>
      </w:pPr>
      <w:bookmarkStart w:id="134" w:name="_Toc40360640"/>
      <w:bookmarkStart w:id="135" w:name="_Toc41035622"/>
      <w:bookmarkStart w:id="136" w:name="_Toc45714673"/>
      <w:bookmarkStart w:id="137" w:name="_Toc45714974"/>
      <w:bookmarkStart w:id="138" w:name="_Toc45715131"/>
      <w:bookmarkStart w:id="139" w:name="_Toc45715267"/>
      <w:bookmarkStart w:id="140" w:name="_Toc45715408"/>
      <w:bookmarkStart w:id="141" w:name="_Toc110599922"/>
      <w:bookmarkStart w:id="142" w:name="_Toc115957850"/>
      <w:r w:rsidRPr="003B48A4">
        <w:t>PONUDB</w:t>
      </w:r>
      <w:bookmarkEnd w:id="134"/>
      <w:bookmarkEnd w:id="135"/>
      <w:bookmarkEnd w:id="136"/>
      <w:bookmarkEnd w:id="137"/>
      <w:bookmarkEnd w:id="138"/>
      <w:bookmarkEnd w:id="139"/>
      <w:bookmarkEnd w:id="140"/>
      <w:r w:rsidR="00756061" w:rsidRPr="00575012">
        <w:t>A</w:t>
      </w:r>
      <w:bookmarkEnd w:id="141"/>
      <w:bookmarkEnd w:id="142"/>
    </w:p>
    <w:p w14:paraId="6CB66E6E" w14:textId="77777777" w:rsidR="00756061" w:rsidRPr="00756061" w:rsidRDefault="00756061" w:rsidP="00756061"/>
    <w:p w14:paraId="0F54E685" w14:textId="494EE744" w:rsidR="00763C03" w:rsidRDefault="00763C03" w:rsidP="00E807A7">
      <w:pPr>
        <w:pStyle w:val="Naslov2"/>
        <w:rPr>
          <w:lang w:eastAsia="sl-SI"/>
        </w:rPr>
      </w:pPr>
      <w:bookmarkStart w:id="143" w:name="_Toc40360642"/>
      <w:bookmarkStart w:id="144" w:name="_Toc41035624"/>
      <w:bookmarkStart w:id="145" w:name="_Toc45714674"/>
      <w:bookmarkStart w:id="146" w:name="_Toc45714975"/>
      <w:bookmarkStart w:id="147" w:name="_Toc45715132"/>
      <w:bookmarkStart w:id="148" w:name="_Toc45715268"/>
      <w:bookmarkStart w:id="149" w:name="_Toc45715409"/>
      <w:bookmarkStart w:id="150" w:name="_Toc110599923"/>
      <w:bookmarkStart w:id="151" w:name="_Toc115957851"/>
      <w:r w:rsidRPr="003B48A4">
        <w:rPr>
          <w:lang w:eastAsia="sl-SI"/>
        </w:rPr>
        <w:t>Ponudb</w:t>
      </w:r>
      <w:bookmarkEnd w:id="143"/>
      <w:bookmarkEnd w:id="144"/>
      <w:bookmarkEnd w:id="145"/>
      <w:bookmarkEnd w:id="146"/>
      <w:bookmarkEnd w:id="147"/>
      <w:bookmarkEnd w:id="148"/>
      <w:bookmarkEnd w:id="149"/>
      <w:r w:rsidR="00756061">
        <w:rPr>
          <w:lang w:eastAsia="sl-SI"/>
        </w:rPr>
        <w:t>ena dokumentacija</w:t>
      </w:r>
      <w:bookmarkEnd w:id="150"/>
      <w:bookmarkEnd w:id="151"/>
    </w:p>
    <w:p w14:paraId="730AFB16" w14:textId="77777777" w:rsidR="00756061" w:rsidRPr="00756061" w:rsidRDefault="00756061" w:rsidP="00756061"/>
    <w:p w14:paraId="471C41C6" w14:textId="77777777" w:rsidR="00763C03" w:rsidRPr="004B498A" w:rsidRDefault="00763C03" w:rsidP="00763C03">
      <w:r w:rsidRPr="004B498A">
        <w:t>Ponudbeno dokumentacijo sestavljajo naslednji dokumenti:</w:t>
      </w:r>
    </w:p>
    <w:p w14:paraId="2139DAA1" w14:textId="77777777" w:rsidR="001D1666" w:rsidRPr="003B48A4" w:rsidRDefault="001D1666" w:rsidP="001D1666">
      <w:pPr>
        <w:pStyle w:val="Odstavekseznama"/>
        <w:numPr>
          <w:ilvl w:val="0"/>
          <w:numId w:val="44"/>
        </w:numPr>
      </w:pPr>
      <w:r w:rsidRPr="003B48A4">
        <w:t xml:space="preserve">izpolnjen obrazec </w:t>
      </w:r>
      <w:r w:rsidRPr="003B48A4">
        <w:rPr>
          <w:iCs/>
        </w:rPr>
        <w:t>ESPD</w:t>
      </w:r>
      <w:r w:rsidRPr="003B48A4">
        <w:t xml:space="preserve"> (za vse gospodarske subjekte v ponudbi);</w:t>
      </w:r>
    </w:p>
    <w:p w14:paraId="43850D02" w14:textId="77777777" w:rsidR="001D1666" w:rsidRDefault="001D1666" w:rsidP="001D1666">
      <w:pPr>
        <w:pStyle w:val="Odstavekseznama"/>
        <w:numPr>
          <w:ilvl w:val="0"/>
          <w:numId w:val="45"/>
        </w:numPr>
        <w:suppressAutoHyphens w:val="0"/>
        <w:rPr>
          <w:iCs/>
        </w:rPr>
      </w:pPr>
      <w:r w:rsidRPr="003B48A4">
        <w:rPr>
          <w:iCs/>
        </w:rPr>
        <w:t>izpolnjen obrazec »Prijava kadra«</w:t>
      </w:r>
    </w:p>
    <w:p w14:paraId="548AB4A4" w14:textId="77777777" w:rsidR="001D1666" w:rsidRPr="003B48A4" w:rsidRDefault="001D1666" w:rsidP="001D1666">
      <w:pPr>
        <w:numPr>
          <w:ilvl w:val="0"/>
          <w:numId w:val="45"/>
        </w:numPr>
        <w:suppressAutoHyphens w:val="0"/>
      </w:pPr>
      <w:r w:rsidRPr="003B48A4">
        <w:t>izpolnjen obrazec »Pooblastilo kazenska evidenca za gospodarske subjekte«</w:t>
      </w:r>
    </w:p>
    <w:p w14:paraId="6840D2C4" w14:textId="77777777" w:rsidR="001D1666" w:rsidRPr="003B48A4" w:rsidRDefault="001D1666" w:rsidP="001D1666">
      <w:pPr>
        <w:numPr>
          <w:ilvl w:val="0"/>
          <w:numId w:val="45"/>
        </w:numPr>
        <w:suppressAutoHyphens w:val="0"/>
      </w:pPr>
      <w:r w:rsidRPr="003B48A4">
        <w:t>izpolnjen obrazec »Pooblastilo kazenska evidenca za fizične osebe«</w:t>
      </w:r>
    </w:p>
    <w:p w14:paraId="19E28538" w14:textId="77777777" w:rsidR="001D1666" w:rsidRPr="003B48A4" w:rsidRDefault="001D1666" w:rsidP="001D1666">
      <w:pPr>
        <w:numPr>
          <w:ilvl w:val="0"/>
          <w:numId w:val="45"/>
        </w:numPr>
        <w:shd w:val="clear" w:color="auto" w:fill="FFFFFF"/>
        <w:rPr>
          <w:iCs/>
        </w:rPr>
      </w:pPr>
      <w:r w:rsidRPr="003B48A4">
        <w:rPr>
          <w:iCs/>
          <w:szCs w:val="20"/>
        </w:rPr>
        <w:t>obrazec »Soglasje podizvajalca« (v primeru, da ponudnik nastopa s podizvajalci in podizvajalci to zahtevajo)</w:t>
      </w:r>
    </w:p>
    <w:p w14:paraId="7CD08395" w14:textId="77777777" w:rsidR="00763C03" w:rsidRPr="00B02CD9" w:rsidRDefault="00763C03" w:rsidP="00763C03"/>
    <w:p w14:paraId="0444E358" w14:textId="2EEC9A32" w:rsidR="00C42FA5" w:rsidRPr="00F5123D" w:rsidRDefault="00C42FA5" w:rsidP="00C42FA5">
      <w:r w:rsidRPr="00B02CD9">
        <w:t>Ponudnik v ponudbi priloži le dokumente, ki so navedeni v tej točki. V času pregleda ponudb bo</w:t>
      </w:r>
      <w:r w:rsidRPr="009B001D">
        <w:t xml:space="preserve"> moral ponudnik na poziv naročnika ponudbo dopolniti z dokazili, kot je navedeno za posameznim razlogom za izključitev.</w:t>
      </w:r>
    </w:p>
    <w:p w14:paraId="61D2666E" w14:textId="77777777" w:rsidR="00C42FA5" w:rsidRPr="00F5123D" w:rsidRDefault="00C42FA5" w:rsidP="00C42FA5"/>
    <w:p w14:paraId="5FB08464" w14:textId="77777777" w:rsidR="00C42FA5" w:rsidRPr="00F5123D" w:rsidRDefault="00C42FA5" w:rsidP="00C42FA5">
      <w:r w:rsidRPr="00F5123D">
        <w:t>Obrazci izjav,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11D3E8E4" w14:textId="77777777" w:rsidR="00C42FA5" w:rsidRPr="00F5123D" w:rsidRDefault="00C42FA5" w:rsidP="00C42FA5"/>
    <w:p w14:paraId="5FE28078" w14:textId="7B3A9ECE" w:rsidR="00C42FA5" w:rsidRPr="00F5123D" w:rsidRDefault="00C42FA5" w:rsidP="00C42FA5">
      <w:r w:rsidRPr="00F5123D">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12EB3994" w14:textId="77777777" w:rsidR="00C42FA5" w:rsidRPr="003B48A4" w:rsidRDefault="00C42FA5" w:rsidP="00C42FA5"/>
    <w:p w14:paraId="7BF71CB1" w14:textId="3A56144D" w:rsidR="00763C03" w:rsidRDefault="00763C03" w:rsidP="00E807A7">
      <w:pPr>
        <w:pStyle w:val="Naslov2"/>
        <w:rPr>
          <w:lang w:eastAsia="sl-SI"/>
        </w:rPr>
      </w:pPr>
      <w:bookmarkStart w:id="152" w:name="_Toc40360643"/>
      <w:bookmarkStart w:id="153" w:name="_Toc41035625"/>
      <w:bookmarkStart w:id="154" w:name="_Toc45714675"/>
      <w:bookmarkStart w:id="155" w:name="_Toc45714976"/>
      <w:bookmarkStart w:id="156" w:name="_Toc45715133"/>
      <w:bookmarkStart w:id="157" w:name="_Toc45715269"/>
      <w:bookmarkStart w:id="158" w:name="_Toc45715410"/>
      <w:bookmarkStart w:id="159" w:name="_Toc110599924"/>
      <w:bookmarkStart w:id="160" w:name="_Toc115957852"/>
      <w:r w:rsidRPr="003B48A4">
        <w:rPr>
          <w:lang w:eastAsia="sl-SI"/>
        </w:rPr>
        <w:t>Sestavljanje ponudbe</w:t>
      </w:r>
      <w:bookmarkEnd w:id="152"/>
      <w:bookmarkEnd w:id="153"/>
      <w:bookmarkEnd w:id="154"/>
      <w:bookmarkEnd w:id="155"/>
      <w:bookmarkEnd w:id="156"/>
      <w:bookmarkEnd w:id="157"/>
      <w:bookmarkEnd w:id="158"/>
      <w:bookmarkEnd w:id="159"/>
      <w:bookmarkEnd w:id="160"/>
    </w:p>
    <w:p w14:paraId="1355A27F" w14:textId="77777777" w:rsidR="00CD047C" w:rsidRPr="00CD047C" w:rsidRDefault="00CD047C" w:rsidP="00CD047C"/>
    <w:p w14:paraId="5214A743" w14:textId="75EB6214" w:rsidR="00763C03" w:rsidRDefault="00763C03" w:rsidP="00E807A7">
      <w:pPr>
        <w:pStyle w:val="Naslov3"/>
      </w:pPr>
      <w:bookmarkStart w:id="161" w:name="_Toc45714676"/>
      <w:bookmarkStart w:id="162" w:name="_Toc45714977"/>
      <w:bookmarkStart w:id="163" w:name="_Toc45715134"/>
      <w:bookmarkStart w:id="164" w:name="_Toc45715270"/>
      <w:bookmarkStart w:id="165" w:name="_Toc45715411"/>
      <w:bookmarkStart w:id="166" w:name="_Toc110599925"/>
      <w:bookmarkStart w:id="167" w:name="_Toc115957853"/>
      <w:r w:rsidRPr="003B48A4">
        <w:t>ESPD</w:t>
      </w:r>
      <w:bookmarkEnd w:id="161"/>
      <w:bookmarkEnd w:id="162"/>
      <w:bookmarkEnd w:id="163"/>
      <w:bookmarkEnd w:id="164"/>
      <w:bookmarkEnd w:id="165"/>
      <w:bookmarkEnd w:id="166"/>
      <w:bookmarkEnd w:id="167"/>
    </w:p>
    <w:p w14:paraId="6FA280F2" w14:textId="77777777" w:rsidR="00CD047C" w:rsidRPr="00CD047C" w:rsidRDefault="00CD047C" w:rsidP="00CD047C"/>
    <w:p w14:paraId="69C42F35" w14:textId="77777777" w:rsidR="00CD047C" w:rsidRDefault="00CD047C" w:rsidP="00CD047C">
      <w:r>
        <w:t>ESPD predstavlja uradno izjavo gospodarskega subjekta, da zanj ne obstajajo razlogi za izključitev in da izpolnjuje pogoje za sodelovanje, hkrati pa zagotavlja ustrezne informacije, ki jih zahteva naročnik. ESPD vključuje tudi uradno izjavo o tem, da bo gospodarski subjekt na zahtevo in brez odlašanja sposoben predložiti dokazila, ki dokazujejo neobstoj razlogov za izključitev oziroma izpolnjevanje pogojev za sodelovanje. S predložitvijo ESPD ponudnik tudi potrdi, da izpolnjuje vse druge zahteve naročila.</w:t>
      </w:r>
    </w:p>
    <w:p w14:paraId="2653E9DC" w14:textId="77777777" w:rsidR="00CD047C" w:rsidRDefault="00CD047C" w:rsidP="00CD047C"/>
    <w:p w14:paraId="7C3F5C15" w14:textId="77777777" w:rsidR="00CD047C" w:rsidRDefault="00CD047C" w:rsidP="00CD047C">
      <w:r>
        <w:t xml:space="preserve">S predložitvijo ESPD se šteje, da je ponudnik podal tudi izjavo, da potrjuje, da ni povezan s funkcionarjem in po njegovem vedenju ni povezan z družinskim članom funkcionarja na način, določen v prvem odstavku 35. člena Zakon o integriteti in preprečevanju korupcije (Uradni list RS, št. 69/11 – uradno prečiščeno besedilo, 158/20 in 3/22 – </w:t>
      </w:r>
      <w:proofErr w:type="spellStart"/>
      <w:r>
        <w:t>ZDeb</w:t>
      </w:r>
      <w:proofErr w:type="spellEnd"/>
      <w:r>
        <w:t xml:space="preserve">; v nadaljevanju: </w:t>
      </w:r>
      <w:proofErr w:type="spellStart"/>
      <w:r>
        <w:t>ZIntPK</w:t>
      </w:r>
      <w:proofErr w:type="spellEnd"/>
      <w:r>
        <w:t>).</w:t>
      </w:r>
    </w:p>
    <w:p w14:paraId="25BC968E" w14:textId="77777777" w:rsidR="00CD047C" w:rsidRDefault="00CD047C" w:rsidP="00CD047C"/>
    <w:p w14:paraId="4EE8820D" w14:textId="77777777" w:rsidR="00CD047C" w:rsidRDefault="00CD047C" w:rsidP="00CD047C">
      <w:r>
        <w:t>Navedbe v ESPD in/ali dokazila, ki ji predloži gospodarski subjekt, morajo biti veljavni.</w:t>
      </w:r>
    </w:p>
    <w:p w14:paraId="48D21CF7" w14:textId="77777777" w:rsidR="00CD047C" w:rsidRDefault="00CD047C" w:rsidP="00CD047C"/>
    <w:p w14:paraId="3FAE0D51" w14:textId="078F4BB2" w:rsidR="00CD047C" w:rsidRDefault="00CD047C" w:rsidP="00CD047C">
      <w:r>
        <w:t xml:space="preserve">Gospodarski subjekt naročnikov ESPD (datoteka XML) uvozi na spletni strani portala javnih naročil/ESPD: </w:t>
      </w:r>
      <w:hyperlink r:id="rId15" w:history="1">
        <w:r w:rsidRPr="00F5123D">
          <w:t>http://www.enarocanje.si/_ESPD/</w:t>
        </w:r>
      </w:hyperlink>
      <w:r>
        <w:t xml:space="preserve"> in vanj neposredno vnese zahtevane podatke.</w:t>
      </w:r>
    </w:p>
    <w:p w14:paraId="1341B13F" w14:textId="77777777" w:rsidR="00CD047C" w:rsidRDefault="00CD047C" w:rsidP="00CD047C"/>
    <w:p w14:paraId="025D51A9" w14:textId="649CE705" w:rsidR="0039359D" w:rsidRDefault="0039359D" w:rsidP="00CD047C">
      <w:r w:rsidRPr="0039359D">
        <w:t xml:space="preserve">Izpolnjen in podpisan ESPD mora biti v ponudbi priložen za vse gospodarske subjekte, ki v kakršni koli vlogi sodelujejo v ponudbi (ponudnik, sodelujoči ponudniki v primeru skupne ponudbe, gospodarski subjekti, na katerih </w:t>
      </w:r>
      <w:r w:rsidR="00E845DC">
        <w:t>zmogljivosti</w:t>
      </w:r>
      <w:r w:rsidR="00E845DC" w:rsidRPr="0039359D">
        <w:t xml:space="preserve"> </w:t>
      </w:r>
      <w:r w:rsidRPr="0039359D">
        <w:t>se sklicuje ponudnik in podizvajalci).</w:t>
      </w:r>
    </w:p>
    <w:p w14:paraId="6C4B2596" w14:textId="77777777" w:rsidR="00CD047C" w:rsidRDefault="00CD047C" w:rsidP="00CD047C"/>
    <w:p w14:paraId="19EDED58" w14:textId="77777777" w:rsidR="00CD047C" w:rsidRDefault="00CD047C" w:rsidP="00CD047C">
      <w:r>
        <w:t>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sistema e-JN šteje, da je oddan pravno zavezujoč dokument, ki ima enako veljavnost kot podpisan.</w:t>
      </w:r>
    </w:p>
    <w:p w14:paraId="57B71A91" w14:textId="77777777" w:rsidR="00CD047C" w:rsidRDefault="00CD047C" w:rsidP="00CD047C"/>
    <w:p w14:paraId="7272206E" w14:textId="0A81346F" w:rsidR="00CD047C" w:rsidRDefault="00CD047C" w:rsidP="00CD047C">
      <w:r>
        <w:lastRenderedPageBreak/>
        <w:t>Za ostale sodelujoče ponudnik v razdelek »Sodelujoči«, del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19C52B57" w14:textId="77777777" w:rsidR="00CD047C" w:rsidRDefault="00CD047C" w:rsidP="00CD047C"/>
    <w:p w14:paraId="0835EA5D" w14:textId="031EE517" w:rsidR="00763C03" w:rsidRDefault="00763C03" w:rsidP="00E807A7">
      <w:pPr>
        <w:pStyle w:val="Naslov3"/>
      </w:pPr>
      <w:bookmarkStart w:id="168" w:name="_Toc40360645"/>
      <w:bookmarkStart w:id="169" w:name="_Toc41035627"/>
      <w:bookmarkStart w:id="170" w:name="_Toc45714677"/>
      <w:bookmarkStart w:id="171" w:name="_Toc45714978"/>
      <w:bookmarkStart w:id="172" w:name="_Toc45715135"/>
      <w:bookmarkStart w:id="173" w:name="_Toc45715271"/>
      <w:bookmarkStart w:id="174" w:name="_Toc45715412"/>
      <w:bookmarkStart w:id="175" w:name="_Toc110599926"/>
      <w:bookmarkStart w:id="176" w:name="_Toc115957854"/>
      <w:r w:rsidRPr="00D54742">
        <w:t>Predračun</w:t>
      </w:r>
      <w:bookmarkEnd w:id="168"/>
      <w:bookmarkEnd w:id="169"/>
      <w:bookmarkEnd w:id="170"/>
      <w:bookmarkEnd w:id="171"/>
      <w:bookmarkEnd w:id="172"/>
      <w:bookmarkEnd w:id="173"/>
      <w:bookmarkEnd w:id="174"/>
      <w:bookmarkEnd w:id="175"/>
      <w:bookmarkEnd w:id="176"/>
    </w:p>
    <w:p w14:paraId="092BEA0E" w14:textId="77777777" w:rsidR="006372F7" w:rsidRDefault="006372F7" w:rsidP="00FD2F39">
      <w:bookmarkStart w:id="177" w:name="_Hlk66259636"/>
    </w:p>
    <w:bookmarkEnd w:id="177"/>
    <w:p w14:paraId="3241FC49" w14:textId="22794373" w:rsidR="006372F7" w:rsidRDefault="006372F7" w:rsidP="00F5123D">
      <w:r>
        <w:t>Ponudnik mora v Predračunu ponujati vse postavke</w:t>
      </w:r>
      <w:r w:rsidR="001C1768" w:rsidRPr="001C1768">
        <w:t>, ob upoštevanju specifikacij, ki so del dokumentacije naročila.</w:t>
      </w:r>
    </w:p>
    <w:p w14:paraId="287856A9" w14:textId="77777777" w:rsidR="006372F7" w:rsidRDefault="006372F7" w:rsidP="00F5123D"/>
    <w:p w14:paraId="2F040C36" w14:textId="77777777" w:rsidR="006372F7" w:rsidRDefault="006372F7" w:rsidP="00F5123D">
      <w:r>
        <w:t>Ponudbena cena mora zajemati vse davke, takse, dajatve in vse stroške, ki vplivajo na oblikovanje ponudbene cene. Naročnik ne bo naknadno priznal nobenih dodatnih stroškov.</w:t>
      </w:r>
    </w:p>
    <w:p w14:paraId="49553148" w14:textId="77777777" w:rsidR="006372F7" w:rsidRDefault="006372F7" w:rsidP="00F5123D"/>
    <w:p w14:paraId="645083CD" w14:textId="34DA7DE2" w:rsidR="006372F7" w:rsidRDefault="006372F7" w:rsidP="00F5123D">
      <w:r>
        <w:t>Ponudnik v sistem e-JN v razdelek »</w:t>
      </w:r>
      <w:r w:rsidR="00044651">
        <w:t>Skupna p</w:t>
      </w:r>
      <w:r>
        <w:t>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28F849D4" w14:textId="7FDD37D8" w:rsidR="00B9169E" w:rsidRPr="00F5123D" w:rsidRDefault="00B9169E" w:rsidP="00F5123D"/>
    <w:p w14:paraId="08D2E410" w14:textId="536E7148" w:rsidR="00B9169E" w:rsidRPr="003B48A4" w:rsidRDefault="00B9169E" w:rsidP="00F5123D">
      <w:r w:rsidRPr="003B48A4">
        <w:t xml:space="preserve">V stolpcu </w:t>
      </w:r>
      <w:r w:rsidR="00F2317E" w:rsidRPr="003B48A4">
        <w:t xml:space="preserve">B »Naziv predmeta« so navedene postavke Predračuna. Če ponudnik izpolnjuje predračun v sistemu </w:t>
      </w:r>
      <w:proofErr w:type="spellStart"/>
      <w:r w:rsidR="00F2317E" w:rsidRPr="003B48A4">
        <w:t>eJN</w:t>
      </w:r>
      <w:proofErr w:type="spellEnd"/>
      <w:r w:rsidR="00F2317E" w:rsidRPr="003B48A4">
        <w:t xml:space="preserve">, so vidni celotni opisi v stolpcu B. Če ponudnik izbere možnost za uvoz datoteke, je potrebno v za to pripravljeni datoteki opise preveriti v vnosnem polju </w:t>
      </w:r>
      <w:proofErr w:type="spellStart"/>
      <w:r w:rsidR="00F2317E" w:rsidRPr="003B48A4">
        <w:t>excela</w:t>
      </w:r>
      <w:proofErr w:type="spellEnd"/>
      <w:r w:rsidR="00F2317E" w:rsidRPr="003B48A4">
        <w:t>, ker so zaradi zaklenjenih celic daljša besedila neposredno v celicah lahko skrita.</w:t>
      </w:r>
    </w:p>
    <w:p w14:paraId="60338A9C" w14:textId="77777777" w:rsidR="00FD2F39" w:rsidRPr="003B48A4" w:rsidRDefault="00FD2F39" w:rsidP="00FD2F39"/>
    <w:p w14:paraId="7725105A" w14:textId="64E8E68F" w:rsidR="00950F83" w:rsidRPr="008D7CB8" w:rsidRDefault="00E61261" w:rsidP="00F5123D">
      <w:r w:rsidRPr="003B48A4">
        <w:t xml:space="preserve">Ponudnik v sistem e-JN v tabelo predračuna, kjer je stolpec »Ponujeno (naziv)« ne vpisuje </w:t>
      </w:r>
      <w:r w:rsidRPr="008D7CB8">
        <w:t>ničesar.</w:t>
      </w:r>
    </w:p>
    <w:p w14:paraId="2533E7B4" w14:textId="77777777" w:rsidR="00E61261" w:rsidRDefault="00E61261" w:rsidP="00FD2F39"/>
    <w:p w14:paraId="276F8D8B" w14:textId="2938EF1C" w:rsidR="00044651" w:rsidRDefault="006372F7" w:rsidP="006372F7">
      <w:r>
        <w:t>Ponudnik izpolni postavk</w:t>
      </w:r>
      <w:r w:rsidR="00044651">
        <w:t>o</w:t>
      </w:r>
      <w:r>
        <w:t xml:space="preserve"> v Predračunu. Ponudnik cene vpiše na dve decimalki. </w:t>
      </w:r>
      <w:r w:rsidR="00044651" w:rsidRPr="00044651">
        <w:t>Če ponudnik cene ne vpiše ali če vpiše ceno 0 (nič) EUR, sistem ne dopusti oddaje take ponudbe.</w:t>
      </w:r>
    </w:p>
    <w:p w14:paraId="78C504FB" w14:textId="77777777" w:rsidR="006372F7" w:rsidRDefault="006372F7" w:rsidP="006372F7"/>
    <w:p w14:paraId="5F81F623" w14:textId="77777777" w:rsidR="00044651" w:rsidRDefault="00044651" w:rsidP="00044651">
      <w:r>
        <w:t>Naročnik v primeru, da ponudnik poleg cen, vpisanih v sistemu e-JN, v ponudbeni dokumentaciji predloži</w:t>
      </w:r>
    </w:p>
    <w:p w14:paraId="0FB0BD3E" w14:textId="68BBFDCE" w:rsidR="00044651" w:rsidRDefault="00044651" w:rsidP="00044651">
      <w:r>
        <w:t>dokumente z vpisanimi ponudbenimi cenami, teh vpisov ne bo upošteval in se bo štelo, da ponudnik ponuja cene, kot bodo vpisane v sistemu e-JN v razdelku »Skupna ponudbena vrednost«.</w:t>
      </w:r>
    </w:p>
    <w:p w14:paraId="414E81D9" w14:textId="77777777" w:rsidR="006372F7" w:rsidRDefault="006372F7" w:rsidP="006372F7"/>
    <w:p w14:paraId="2818B10E" w14:textId="0B5C3686" w:rsidR="00763C03" w:rsidRPr="009C7C42" w:rsidRDefault="00763C03" w:rsidP="00511076">
      <w:pPr>
        <w:pStyle w:val="Naslov2"/>
      </w:pPr>
      <w:bookmarkStart w:id="178" w:name="_Toc40360646"/>
      <w:bookmarkStart w:id="179" w:name="_Toc41035628"/>
      <w:bookmarkStart w:id="180" w:name="_Toc45714678"/>
      <w:bookmarkStart w:id="181" w:name="_Toc45714979"/>
      <w:bookmarkStart w:id="182" w:name="_Toc45715136"/>
      <w:bookmarkStart w:id="183" w:name="_Toc45715272"/>
      <w:bookmarkStart w:id="184" w:name="_Toc45715413"/>
      <w:bookmarkStart w:id="185" w:name="_Toc110599927"/>
      <w:bookmarkStart w:id="186" w:name="_Toc115957855"/>
      <w:r w:rsidRPr="009C7C42">
        <w:t>Drugi</w:t>
      </w:r>
      <w:r w:rsidRPr="00A04DFE">
        <w:t xml:space="preserve"> </w:t>
      </w:r>
      <w:bookmarkEnd w:id="178"/>
      <w:bookmarkEnd w:id="179"/>
      <w:bookmarkEnd w:id="180"/>
      <w:bookmarkEnd w:id="181"/>
      <w:bookmarkEnd w:id="182"/>
      <w:bookmarkEnd w:id="183"/>
      <w:bookmarkEnd w:id="184"/>
      <w:r w:rsidR="00222A0E" w:rsidRPr="009C7C42">
        <w:t>dokumenti ponudbe</w:t>
      </w:r>
      <w:bookmarkEnd w:id="185"/>
      <w:bookmarkEnd w:id="186"/>
    </w:p>
    <w:p w14:paraId="548189D2" w14:textId="77777777" w:rsidR="00303012" w:rsidRPr="00F5123D" w:rsidRDefault="00303012" w:rsidP="0001292B"/>
    <w:p w14:paraId="0F71AADC" w14:textId="77777777" w:rsidR="00044651" w:rsidRPr="00044651" w:rsidRDefault="00044651" w:rsidP="00044651">
      <w:pPr>
        <w:rPr>
          <w:szCs w:val="20"/>
        </w:rPr>
      </w:pPr>
      <w:r w:rsidRPr="00044651">
        <w:rPr>
          <w:szCs w:val="20"/>
        </w:rPr>
        <w:t>Ponudnik mora druge obrazce oz. druge dokumente ponudbe izpolniti na način, kot je določeno v obrazcih.</w:t>
      </w:r>
    </w:p>
    <w:p w14:paraId="16B47CC3" w14:textId="77777777" w:rsidR="00044651" w:rsidRPr="00044651" w:rsidRDefault="00044651" w:rsidP="00044651">
      <w:pPr>
        <w:rPr>
          <w:szCs w:val="20"/>
        </w:rPr>
      </w:pPr>
    </w:p>
    <w:p w14:paraId="2522F937" w14:textId="77777777" w:rsidR="00044651" w:rsidRPr="00044651" w:rsidRDefault="00044651" w:rsidP="00044651">
      <w:pPr>
        <w:rPr>
          <w:szCs w:val="20"/>
        </w:rPr>
      </w:pPr>
      <w:r w:rsidRPr="00044651">
        <w:rPr>
          <w:szCs w:val="20"/>
        </w:rPr>
        <w:t>Ponudnik mora druge dokumente ponudbe naložiti v informacijski sistem e-JN v razdelek »Drugi dokumenti«.</w:t>
      </w:r>
    </w:p>
    <w:p w14:paraId="49BF8B8C" w14:textId="77777777" w:rsidR="00044651" w:rsidRPr="00044651" w:rsidRDefault="00044651" w:rsidP="00044651">
      <w:pPr>
        <w:rPr>
          <w:szCs w:val="20"/>
        </w:rPr>
      </w:pPr>
    </w:p>
    <w:p w14:paraId="15822418" w14:textId="435A0C91" w:rsidR="00511076" w:rsidRDefault="00044651" w:rsidP="00303012">
      <w:r w:rsidRPr="00044651">
        <w:rPr>
          <w:szCs w:val="20"/>
        </w:rPr>
        <w:t>Dokumenti, ki se naložijo v razdelek »Drugi dokumenti« so lahko (če se zahteva podpis) podpisani fizično in skenirani kot .</w:t>
      </w:r>
      <w:proofErr w:type="spellStart"/>
      <w:r w:rsidRPr="00044651">
        <w:rPr>
          <w:szCs w:val="20"/>
        </w:rPr>
        <w:t>pdf</w:t>
      </w:r>
      <w:proofErr w:type="spellEnd"/>
      <w:r w:rsidRPr="00044651">
        <w:rPr>
          <w:szCs w:val="20"/>
        </w:rPr>
        <w:t xml:space="preserve"> dokument ali drug format, ki omogoča shranjevanje skeniranega dokumenta (npr. .</w:t>
      </w:r>
      <w:proofErr w:type="spellStart"/>
      <w:r w:rsidRPr="00044651">
        <w:rPr>
          <w:szCs w:val="20"/>
        </w:rPr>
        <w:t>tif</w:t>
      </w:r>
      <w:proofErr w:type="spellEnd"/>
      <w:r w:rsidRPr="00044651">
        <w:rPr>
          <w:szCs w:val="20"/>
        </w:rPr>
        <w:t>, .</w:t>
      </w:r>
      <w:proofErr w:type="spellStart"/>
      <w:r w:rsidRPr="00044651">
        <w:rPr>
          <w:szCs w:val="20"/>
        </w:rPr>
        <w:t>jpg</w:t>
      </w:r>
      <w:proofErr w:type="spellEnd"/>
      <w:r w:rsidRPr="00044651">
        <w:rPr>
          <w:szCs w:val="20"/>
        </w:rPr>
        <w:t>), lahko pa so podpisani elektronsko in naloženi kot .</w:t>
      </w:r>
      <w:proofErr w:type="spellStart"/>
      <w:r w:rsidRPr="00044651">
        <w:rPr>
          <w:szCs w:val="20"/>
        </w:rPr>
        <w:t>pdf</w:t>
      </w:r>
      <w:proofErr w:type="spellEnd"/>
      <w:r w:rsidRPr="00044651">
        <w:rPr>
          <w:szCs w:val="20"/>
        </w:rPr>
        <w:t xml:space="preserve"> dokument.</w:t>
      </w:r>
    </w:p>
    <w:p w14:paraId="1C9AB31B" w14:textId="1F58555F" w:rsidR="00511076" w:rsidRDefault="00511076" w:rsidP="00303012"/>
    <w:p w14:paraId="1ACFE9A4" w14:textId="29071E7A" w:rsidR="00511076" w:rsidRDefault="00DE316B" w:rsidP="00DE316B">
      <w:pPr>
        <w:pStyle w:val="Naslov3"/>
      </w:pPr>
      <w:bookmarkStart w:id="187" w:name="_Toc115957856"/>
      <w:r>
        <w:t>Obrazec »Prijava kadra«</w:t>
      </w:r>
      <w:bookmarkEnd w:id="187"/>
    </w:p>
    <w:p w14:paraId="7B5033DC" w14:textId="4EE2741C" w:rsidR="00DE316B" w:rsidRDefault="00DE316B" w:rsidP="00DE316B">
      <w:pPr>
        <w:rPr>
          <w:lang w:eastAsia="en-US"/>
        </w:rPr>
      </w:pPr>
    </w:p>
    <w:p w14:paraId="151BE7AE" w14:textId="77777777" w:rsidR="00EE791F" w:rsidRPr="00B76F1A" w:rsidRDefault="00EE791F" w:rsidP="00EE791F">
      <w:pPr>
        <w:spacing w:line="288" w:lineRule="auto"/>
        <w:rPr>
          <w:rFonts w:eastAsia="Arial Unicode MS"/>
          <w:szCs w:val="20"/>
          <w:lang w:eastAsia="ar-SA"/>
        </w:rPr>
      </w:pPr>
      <w:r w:rsidRPr="00B76F1A">
        <w:rPr>
          <w:rFonts w:eastAsia="Arial Unicode MS"/>
          <w:szCs w:val="20"/>
          <w:lang w:eastAsia="ar-SA"/>
        </w:rPr>
        <w:t>Ponudnik v obrazec »Prijava</w:t>
      </w:r>
      <w:r>
        <w:rPr>
          <w:rFonts w:eastAsia="Arial Unicode MS"/>
          <w:szCs w:val="20"/>
          <w:lang w:eastAsia="ar-SA"/>
        </w:rPr>
        <w:t xml:space="preserve"> kadra</w:t>
      </w:r>
      <w:r w:rsidRPr="00B76F1A">
        <w:rPr>
          <w:rFonts w:eastAsia="Arial Unicode MS"/>
          <w:szCs w:val="20"/>
          <w:lang w:eastAsia="ar-SA"/>
        </w:rPr>
        <w:t>« vpiše in izpolni zahtevane podatke na način, kot je to določeno v</w:t>
      </w:r>
    </w:p>
    <w:p w14:paraId="6A93CCE2" w14:textId="77777777" w:rsidR="00EE791F" w:rsidRPr="00B76F1A" w:rsidRDefault="00EE791F" w:rsidP="00EE791F">
      <w:pPr>
        <w:spacing w:line="288" w:lineRule="auto"/>
        <w:rPr>
          <w:rFonts w:eastAsia="Arial Unicode MS"/>
          <w:szCs w:val="20"/>
          <w:lang w:eastAsia="ar-SA"/>
        </w:rPr>
      </w:pPr>
      <w:r w:rsidRPr="00B76F1A">
        <w:rPr>
          <w:rFonts w:eastAsia="Arial Unicode MS"/>
          <w:szCs w:val="20"/>
          <w:lang w:eastAsia="ar-SA"/>
        </w:rPr>
        <w:t>obrazcu.</w:t>
      </w:r>
    </w:p>
    <w:p w14:paraId="2BB168EB" w14:textId="4F55258D" w:rsidR="009B0107" w:rsidRDefault="009B0107" w:rsidP="0084471D"/>
    <w:p w14:paraId="108E66AC" w14:textId="19319547" w:rsidR="00DE316B" w:rsidRDefault="00DE316B" w:rsidP="00DE316B">
      <w:pPr>
        <w:pStyle w:val="Naslov3"/>
      </w:pPr>
      <w:bookmarkStart w:id="188" w:name="_Toc115957857"/>
      <w:r>
        <w:t>Obrazec »Soglasje podizvajalca«</w:t>
      </w:r>
      <w:bookmarkEnd w:id="188"/>
    </w:p>
    <w:p w14:paraId="79CFA024" w14:textId="77777777" w:rsidR="009B0107" w:rsidRDefault="009B0107" w:rsidP="0084471D"/>
    <w:p w14:paraId="03779269" w14:textId="77777777" w:rsidR="00EE791F" w:rsidRPr="00B76F1A" w:rsidRDefault="00EE791F" w:rsidP="00EE791F">
      <w:pPr>
        <w:spacing w:line="288" w:lineRule="auto"/>
        <w:rPr>
          <w:szCs w:val="20"/>
          <w:lang w:eastAsia="ar-SA"/>
        </w:rPr>
      </w:pPr>
      <w:r w:rsidRPr="00B76F1A">
        <w:rPr>
          <w:szCs w:val="20"/>
          <w:lang w:eastAsia="ar-SA"/>
        </w:rPr>
        <w:t xml:space="preserve">Neposredna plačila podizvajalcu so obvezna v primeru, ko podizvajalec zahteva neposredno plačilo in je v ponudbi priložena zahteva podizvajalca za neposredno plačilo. </w:t>
      </w:r>
    </w:p>
    <w:p w14:paraId="543E6391" w14:textId="77777777" w:rsidR="008B771D" w:rsidRPr="00A726A0" w:rsidRDefault="008B771D" w:rsidP="00DB22EF"/>
    <w:p w14:paraId="10904DC4" w14:textId="552442F1" w:rsidR="00763C03" w:rsidRPr="00A726A0" w:rsidRDefault="00763C03" w:rsidP="00E807A7">
      <w:pPr>
        <w:pStyle w:val="Naslov2"/>
        <w:rPr>
          <w:lang w:eastAsia="sl-SI"/>
        </w:rPr>
      </w:pPr>
      <w:bookmarkStart w:id="189" w:name="_Toc40360647"/>
      <w:bookmarkStart w:id="190" w:name="_Toc41035629"/>
      <w:bookmarkStart w:id="191" w:name="_Toc45714679"/>
      <w:bookmarkStart w:id="192" w:name="_Toc45714980"/>
      <w:bookmarkStart w:id="193" w:name="_Toc45715137"/>
      <w:bookmarkStart w:id="194" w:name="_Toc45715273"/>
      <w:bookmarkStart w:id="195" w:name="_Toc45715414"/>
      <w:bookmarkStart w:id="196" w:name="_Toc110599929"/>
      <w:bookmarkStart w:id="197" w:name="_Toc115957858"/>
      <w:r w:rsidRPr="00A726A0">
        <w:rPr>
          <w:lang w:eastAsia="sl-SI"/>
        </w:rPr>
        <w:t>Druga določila za pripravo ponudbe</w:t>
      </w:r>
      <w:bookmarkEnd w:id="189"/>
      <w:bookmarkEnd w:id="190"/>
      <w:bookmarkEnd w:id="191"/>
      <w:bookmarkEnd w:id="192"/>
      <w:bookmarkEnd w:id="193"/>
      <w:bookmarkEnd w:id="194"/>
      <w:bookmarkEnd w:id="195"/>
      <w:bookmarkEnd w:id="196"/>
      <w:bookmarkEnd w:id="197"/>
    </w:p>
    <w:p w14:paraId="6B28F309" w14:textId="77777777" w:rsidR="00857748" w:rsidRPr="00857748" w:rsidRDefault="00857748" w:rsidP="00857748"/>
    <w:p w14:paraId="0B040D2E" w14:textId="1D009828" w:rsidR="00763C03" w:rsidRDefault="00763C03" w:rsidP="00E807A7">
      <w:pPr>
        <w:pStyle w:val="Naslov3"/>
      </w:pPr>
      <w:bookmarkStart w:id="198" w:name="_Toc40360648"/>
      <w:bookmarkStart w:id="199" w:name="_Toc41035630"/>
      <w:bookmarkStart w:id="200" w:name="_Toc45714680"/>
      <w:bookmarkStart w:id="201" w:name="_Toc45714981"/>
      <w:bookmarkStart w:id="202" w:name="_Toc45715138"/>
      <w:bookmarkStart w:id="203" w:name="_Toc45715274"/>
      <w:bookmarkStart w:id="204" w:name="_Toc45715415"/>
      <w:bookmarkStart w:id="205" w:name="_Toc110599930"/>
      <w:bookmarkStart w:id="206" w:name="_Toc115957859"/>
      <w:r w:rsidRPr="00260085">
        <w:t>Skupna ponudba</w:t>
      </w:r>
      <w:bookmarkEnd w:id="198"/>
      <w:bookmarkEnd w:id="199"/>
      <w:bookmarkEnd w:id="200"/>
      <w:bookmarkEnd w:id="201"/>
      <w:bookmarkEnd w:id="202"/>
      <w:bookmarkEnd w:id="203"/>
      <w:bookmarkEnd w:id="204"/>
      <w:bookmarkEnd w:id="205"/>
      <w:bookmarkEnd w:id="206"/>
    </w:p>
    <w:p w14:paraId="3ADA01FC" w14:textId="77777777" w:rsidR="00857748" w:rsidRPr="00857748" w:rsidRDefault="00857748" w:rsidP="00857748"/>
    <w:p w14:paraId="357A614C" w14:textId="588AF703" w:rsidR="00763C03" w:rsidRPr="00F5123D" w:rsidRDefault="00763C03" w:rsidP="00763C03">
      <w:r w:rsidRPr="00F5123D">
        <w:lastRenderedPageBreak/>
        <w:t>Vsi ponudniki v skupni ponudbi morajo izpolniti obrazec ESPD posamično in v njem navesti vse zahtevane podatke. Ponudnik v sistemu e-JN označi, da gre za skupno ponudbe ter navede ponudnike v skupni ponudbi.</w:t>
      </w:r>
    </w:p>
    <w:p w14:paraId="60A5AD21" w14:textId="77777777" w:rsidR="00763C03" w:rsidRPr="00F5123D" w:rsidRDefault="00763C03" w:rsidP="00763C03"/>
    <w:p w14:paraId="4EEFC738" w14:textId="25F74F3C" w:rsidR="00763C03" w:rsidRDefault="00763C03" w:rsidP="00763C03">
      <w:r w:rsidRPr="00F5123D">
        <w:t xml:space="preserve">V primeru, da skupina ponudnikov predloži skupno ponudbo, mora vsak ponudnik izpolnjevati vse pogoje določene v točki </w:t>
      </w:r>
      <w:r w:rsidR="007E7E87" w:rsidRPr="00F5123D">
        <w:t>10</w:t>
      </w:r>
      <w:r w:rsidRPr="00F5123D">
        <w:t>.1 teh navodil.</w:t>
      </w:r>
    </w:p>
    <w:p w14:paraId="1BA779EE" w14:textId="77777777" w:rsidR="00EA3644" w:rsidRPr="00F5123D" w:rsidRDefault="00EA3644" w:rsidP="00763C03"/>
    <w:p w14:paraId="78DC27F7" w14:textId="4F5F089E" w:rsidR="00C871E3" w:rsidRPr="00F5123D" w:rsidRDefault="00857748" w:rsidP="00BC129C">
      <w:r w:rsidRPr="00F5123D">
        <w:t>V primeru, da skupina ponudnikov predloži skupno ponudbo, bo naročnik iz postopka javnega naročanja izločil skupno ponudbo, če se izkaže, da je katerikoli izmed ponudnikov v skupini pred ali med postopkom javnega naročanja glede na storjena ali neizvedena dejanja v enem izmed položajev iz točke 10.1 teh navodil. Če bo katerikoli izmed ponudnikov v skupini v položaju iz točke 10.1.1 do vključno 10.1.4 teh navodil, bo naročnik ravnal v skladu z devetim, desetim in enajstim odstavkom 75. člena ZJN</w:t>
      </w:r>
      <w:r w:rsidRPr="00F5123D">
        <w:noBreakHyphen/>
        <w:t>3.</w:t>
      </w:r>
    </w:p>
    <w:p w14:paraId="711A1A2C" w14:textId="51A1A0AD" w:rsidR="00857748" w:rsidRDefault="00857748" w:rsidP="00BC129C"/>
    <w:p w14:paraId="01519618" w14:textId="0FEFC670" w:rsidR="00D5555B" w:rsidRPr="004A33B2" w:rsidRDefault="00D5555B" w:rsidP="00D5555B">
      <w:pPr>
        <w:spacing w:line="240" w:lineRule="exact"/>
        <w:rPr>
          <w:i/>
          <w:szCs w:val="20"/>
        </w:rPr>
      </w:pPr>
      <w:r w:rsidRPr="004A33B2">
        <w:rPr>
          <w:szCs w:val="20"/>
        </w:rPr>
        <w:t>Pogoj iz točke 10</w:t>
      </w:r>
      <w:r>
        <w:rPr>
          <w:szCs w:val="20"/>
        </w:rPr>
        <w:t>.2.1</w:t>
      </w:r>
      <w:r w:rsidRPr="004A33B2">
        <w:rPr>
          <w:szCs w:val="20"/>
        </w:rPr>
        <w:t xml:space="preserve"> in 10.3</w:t>
      </w:r>
      <w:r>
        <w:rPr>
          <w:szCs w:val="20"/>
        </w:rPr>
        <w:t>.1</w:t>
      </w:r>
      <w:r w:rsidRPr="004A33B2">
        <w:rPr>
          <w:szCs w:val="20"/>
        </w:rPr>
        <w:t xml:space="preserve"> teh navodil lahko ponudniki izpolnjujejo kumulativno. Dokumente, ki se nanašajo na dokazovanje teh pogojev, poda katerikoli ponudnik v skupni ponudbi. </w:t>
      </w:r>
    </w:p>
    <w:p w14:paraId="08161716" w14:textId="77777777" w:rsidR="00D5555B" w:rsidRPr="00F5123D" w:rsidRDefault="00D5555B" w:rsidP="00BC129C"/>
    <w:p w14:paraId="04E88C4E" w14:textId="17F2F683" w:rsidR="00222A0E" w:rsidRPr="00F5123D" w:rsidRDefault="00F63EBC" w:rsidP="00763C03">
      <w:r w:rsidRPr="00F5123D">
        <w:t>Finančno zavarovanje lahko predloži samo eden izmed ponudnikov, ki nastopajo v skupni ponudbi, lahko ga predloži več ponudnikov, v vsakem primeru pa morajo biti izpolnjene vse zahteve (višina, veljavnost,…), določene v tej dokumentaciji predmetnega naročila.</w:t>
      </w:r>
    </w:p>
    <w:p w14:paraId="5EE7BC81" w14:textId="77777777" w:rsidR="00F63EBC" w:rsidRPr="00F5123D" w:rsidRDefault="00F63EBC" w:rsidP="00763C03"/>
    <w:p w14:paraId="3A912A80" w14:textId="55E1EA51" w:rsidR="00763C03" w:rsidRDefault="00F63EBC" w:rsidP="00763C03">
      <w:r w:rsidRPr="00F5123D">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 Ne glede na to pa ponudniki odgovarjajo naročniku solidarno</w:t>
      </w:r>
      <w:r w:rsidR="00763C03" w:rsidRPr="00F5123D">
        <w:t>.</w:t>
      </w:r>
    </w:p>
    <w:p w14:paraId="27C8101B" w14:textId="411EA1DE" w:rsidR="00784198" w:rsidRDefault="00784198" w:rsidP="00763C03"/>
    <w:p w14:paraId="675E4BCE" w14:textId="29E5A6DF" w:rsidR="00784198" w:rsidRPr="00407684" w:rsidRDefault="00784198" w:rsidP="00784198">
      <w:pPr>
        <w:pStyle w:val="Naslov3"/>
      </w:pPr>
      <w:bookmarkStart w:id="207" w:name="_Toc336851755"/>
      <w:bookmarkStart w:id="208" w:name="_Toc336851803"/>
      <w:bookmarkStart w:id="209" w:name="_Toc111634273"/>
      <w:bookmarkStart w:id="210" w:name="_Toc115957860"/>
      <w:bookmarkStart w:id="211" w:name="_Hlk512257833"/>
      <w:r w:rsidRPr="00407684">
        <w:t>Ponudba s podizvajalci</w:t>
      </w:r>
      <w:bookmarkEnd w:id="207"/>
      <w:bookmarkEnd w:id="208"/>
      <w:bookmarkEnd w:id="209"/>
      <w:bookmarkEnd w:id="210"/>
    </w:p>
    <w:p w14:paraId="6A3F84E9" w14:textId="21DADEED" w:rsidR="00784198" w:rsidRDefault="00784198" w:rsidP="00784198">
      <w:pPr>
        <w:rPr>
          <w:lang w:eastAsia="en-US"/>
        </w:rPr>
      </w:pPr>
    </w:p>
    <w:p w14:paraId="53F99665" w14:textId="77777777" w:rsidR="00044651" w:rsidRDefault="00044651" w:rsidP="00044651">
      <w:r>
        <w:t xml:space="preserve">V primeru, da bo ponudnik pri izvedbi naročila sodeloval s podizvajalci, mora v ponudbi navesti vse predlagane podizvajalce ter vsak del javnega naročila, ki ga namerava oddati v </w:t>
      </w:r>
      <w:proofErr w:type="spellStart"/>
      <w:r>
        <w:t>podizvajanje</w:t>
      </w:r>
      <w:proofErr w:type="spellEnd"/>
      <w:r>
        <w:t xml:space="preserve">. Če ponudnik nastopa v ponudbi z več kot enim podizvajalcem, mora napisati delež </w:t>
      </w:r>
      <w:proofErr w:type="spellStart"/>
      <w:r>
        <w:t>podizvajanja</w:t>
      </w:r>
      <w:proofErr w:type="spellEnd"/>
      <w:r>
        <w:t xml:space="preserve"> za vsakega prijavljenega podizvajalca posebej. </w:t>
      </w:r>
    </w:p>
    <w:p w14:paraId="290B94FB" w14:textId="77777777" w:rsidR="00044651" w:rsidRDefault="00044651" w:rsidP="00044651"/>
    <w:p w14:paraId="057377D6" w14:textId="24CE0031" w:rsidR="00044651" w:rsidRPr="0080720A" w:rsidRDefault="00044651" w:rsidP="00044651">
      <w:r>
        <w:t>Ponudnik v sistem e-JN označi, da gre za ponudbo s podizvajalci in navede vse sodelujoče gospodarske subjekte.</w:t>
      </w:r>
    </w:p>
    <w:p w14:paraId="4DBCE8C5" w14:textId="77777777" w:rsidR="00784198" w:rsidRPr="0080720A" w:rsidRDefault="00784198" w:rsidP="00784198"/>
    <w:p w14:paraId="633AA382" w14:textId="071BB0F5" w:rsidR="00784198" w:rsidRDefault="0093088E" w:rsidP="00784198">
      <w:r w:rsidRPr="0093088E">
        <w:t>Ponudnik mora v ponudbi predložiti izpolnjene obrazce ESPD za vsakega podizvajalca, s katerim bo sodeloval pri naročilu</w:t>
      </w:r>
      <w:r w:rsidR="00784198" w:rsidRPr="0080720A">
        <w:t>. Če bodo pri podizvajalcu obstajali razlogi za izključitev iz točke 10.1 teh navodil, bo naročnik podizvajalca zavrnil.</w:t>
      </w:r>
      <w:bookmarkStart w:id="212" w:name="_Hlk31289512"/>
    </w:p>
    <w:p w14:paraId="4C606D23" w14:textId="77777777" w:rsidR="00D5555B" w:rsidRDefault="00D5555B" w:rsidP="00784198"/>
    <w:p w14:paraId="14C44338" w14:textId="4C51B6C5" w:rsidR="00784198" w:rsidRPr="0080720A" w:rsidRDefault="00784198" w:rsidP="00784198">
      <w:r w:rsidRPr="00DC44BF">
        <w:t xml:space="preserve">V primeru, da bo ponudnik </w:t>
      </w:r>
      <w:r w:rsidRPr="00E845DC">
        <w:t xml:space="preserve">pri izvedbi naročila sodeloval s podizvajalci, morajo tudi vsi prijavljeni podizvajalci izpolnjevati </w:t>
      </w:r>
      <w:r w:rsidR="00407684" w:rsidRPr="00E845DC">
        <w:t xml:space="preserve">tehnični </w:t>
      </w:r>
      <w:r w:rsidRPr="00E845DC">
        <w:t>pogoj iz točke</w:t>
      </w:r>
      <w:r w:rsidR="00B03F63" w:rsidRPr="00E845DC">
        <w:t xml:space="preserve"> 10.2.2</w:t>
      </w:r>
      <w:r w:rsidR="00D5555B">
        <w:t xml:space="preserve"> </w:t>
      </w:r>
      <w:r w:rsidR="006A0855" w:rsidRPr="00E845DC">
        <w:t xml:space="preserve"> </w:t>
      </w:r>
      <w:r w:rsidRPr="00E845DC">
        <w:t>teh navodil</w:t>
      </w:r>
      <w:r w:rsidRPr="00DC44BF">
        <w:t>.</w:t>
      </w:r>
    </w:p>
    <w:bookmarkEnd w:id="212"/>
    <w:p w14:paraId="48537616" w14:textId="77777777" w:rsidR="00784198" w:rsidRPr="0080720A" w:rsidRDefault="00784198" w:rsidP="00784198"/>
    <w:p w14:paraId="44E6136B" w14:textId="77777777" w:rsidR="00784198" w:rsidRPr="0080720A" w:rsidRDefault="00784198" w:rsidP="00784198">
      <w:r w:rsidRPr="0080720A">
        <w:t>Ponudnik mora za posameznega podizvajalca prilo</w:t>
      </w:r>
      <w:r w:rsidRPr="00E845DC">
        <w:t>žiti enaka dokazila za izpolnjevanje pogojev, določenih v prejšnjem stavku, kot jih mora priložiti zase</w:t>
      </w:r>
      <w:r w:rsidRPr="0080720A">
        <w:t>.</w:t>
      </w:r>
    </w:p>
    <w:p w14:paraId="4983B927" w14:textId="77777777" w:rsidR="00784198" w:rsidRPr="0080720A" w:rsidRDefault="00784198" w:rsidP="00784198"/>
    <w:p w14:paraId="5D62D95E" w14:textId="68F4DBB6" w:rsidR="00784198" w:rsidRPr="0080720A" w:rsidRDefault="00784198" w:rsidP="00784198">
      <w:r w:rsidRPr="00D5555B">
        <w:t xml:space="preserve">Če ponudnik za izpolnjevanje pogojev iz točke </w:t>
      </w:r>
      <w:r w:rsidR="00D5555B" w:rsidRPr="00D5555B">
        <w:t xml:space="preserve">10.2.1 in </w:t>
      </w:r>
      <w:r w:rsidRPr="00D5555B">
        <w:t>10.3 teh navodil uporablja zmogljivosti podizvajalca, je poleg določenega v tej točki potrebno upoštevati še naslednjo točko teh navodil.</w:t>
      </w:r>
    </w:p>
    <w:p w14:paraId="3439E0F0" w14:textId="77777777" w:rsidR="00784198" w:rsidRPr="0080720A" w:rsidRDefault="00784198" w:rsidP="00784198"/>
    <w:p w14:paraId="2B771F58" w14:textId="77777777" w:rsidR="00784198" w:rsidRPr="0080720A" w:rsidRDefault="00784198" w:rsidP="00784198">
      <w:r w:rsidRPr="0080720A">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13FA49BD" w14:textId="77777777" w:rsidR="00784198" w:rsidRPr="0080720A" w:rsidRDefault="00784198" w:rsidP="00784198"/>
    <w:p w14:paraId="03EB982D" w14:textId="77777777" w:rsidR="00784198" w:rsidRPr="0080720A" w:rsidRDefault="00784198" w:rsidP="00784198">
      <w:r w:rsidRPr="0080720A">
        <w:t>Izbrani ponudnik v razmerju do naročnika v celoti odgovarja za izvedbo naročila.</w:t>
      </w:r>
    </w:p>
    <w:p w14:paraId="3B406DD3" w14:textId="77777777" w:rsidR="0038099D" w:rsidRPr="0080720A" w:rsidRDefault="0038099D" w:rsidP="00784198"/>
    <w:p w14:paraId="27856956" w14:textId="77777777" w:rsidR="00784198" w:rsidRPr="002E57C2" w:rsidRDefault="00784198" w:rsidP="00784198">
      <w:pPr>
        <w:pStyle w:val="Naslov3"/>
      </w:pPr>
      <w:bookmarkStart w:id="213" w:name="_Toc509909988"/>
      <w:bookmarkStart w:id="214" w:name="_Toc513794418"/>
      <w:bookmarkStart w:id="215" w:name="_Toc34394158"/>
      <w:bookmarkStart w:id="216" w:name="_Toc74041143"/>
      <w:bookmarkStart w:id="217" w:name="_Toc111634274"/>
      <w:bookmarkStart w:id="218" w:name="_Toc115957861"/>
      <w:r w:rsidRPr="002E57C2">
        <w:t>Uporaba zmogljivost drugih subjektov</w:t>
      </w:r>
      <w:bookmarkEnd w:id="213"/>
      <w:bookmarkEnd w:id="214"/>
      <w:bookmarkEnd w:id="215"/>
      <w:bookmarkEnd w:id="216"/>
      <w:bookmarkEnd w:id="217"/>
      <w:bookmarkEnd w:id="218"/>
    </w:p>
    <w:p w14:paraId="64A6DC5F" w14:textId="77777777" w:rsidR="00784198" w:rsidRPr="002E57C2" w:rsidRDefault="00784198" w:rsidP="00784198">
      <w:pPr>
        <w:rPr>
          <w:lang w:eastAsia="en-US"/>
        </w:rPr>
      </w:pPr>
    </w:p>
    <w:bookmarkEnd w:id="211"/>
    <w:p w14:paraId="5A3FBE95" w14:textId="03CE9654" w:rsidR="00784198" w:rsidRDefault="00784198" w:rsidP="00784198">
      <w:r w:rsidRPr="002E57C2">
        <w:t xml:space="preserve">Ponudnik lahko glede </w:t>
      </w:r>
      <w:r w:rsidR="00B03F63" w:rsidRPr="002E57C2">
        <w:t>tehnične sposobnosti iz točke 10.2</w:t>
      </w:r>
      <w:r w:rsidR="002E57C2" w:rsidRPr="002E57C2">
        <w:t>.1</w:t>
      </w:r>
      <w:r w:rsidR="002E57C2">
        <w:t xml:space="preserve"> </w:t>
      </w:r>
      <w:r w:rsidR="00B03F63" w:rsidRPr="002E57C2">
        <w:t xml:space="preserve">in glede </w:t>
      </w:r>
      <w:r w:rsidRPr="002E57C2">
        <w:t>kadrovske sposobnosti iz točke 10.3 teh navodil za predmetno naročilo uporabi zmogljivosti drugih subjektov, ne glede na pravno razmerje med njim in temi subjekti, vendar le v primeru, če bodo le-ti izvajali storitve,</w:t>
      </w:r>
      <w:r>
        <w:t xml:space="preserve"> za katere se zahtevajo te </w:t>
      </w:r>
      <w:r>
        <w:lastRenderedPageBreak/>
        <w:t>zmogljivosti. V ponudbi mora ponudnik označiti, da gre za uporabo zmogljivosti drugih subjektov ter navesti vse sodelujoče gospodarske subjekte.</w:t>
      </w:r>
    </w:p>
    <w:p w14:paraId="184CACC5" w14:textId="508CD124" w:rsidR="00B03F63" w:rsidRDefault="00B03F63" w:rsidP="00784198"/>
    <w:p w14:paraId="4540282C" w14:textId="2769DA20" w:rsidR="00B03F63" w:rsidRDefault="00B03F63" w:rsidP="00784198">
      <w:r>
        <w:t>Gospodarski subjekt, katerega zmogljivost se uporabi, lahko namesto ponudnika izpolnjuje tehničn</w:t>
      </w:r>
      <w:r w:rsidR="002E57C2">
        <w:t>i</w:t>
      </w:r>
      <w:r>
        <w:t xml:space="preserve"> pogoj iz točke 10.2</w:t>
      </w:r>
      <w:r w:rsidR="002E57C2">
        <w:t>.1</w:t>
      </w:r>
      <w:r>
        <w:t xml:space="preserve"> teh navodil samo v primeru, če bo </w:t>
      </w:r>
      <w:r w:rsidRPr="002E57C2">
        <w:t>izvajal 70% ali več odstotkov del predmetnega naročila, iz ESPD oziroma ponudbene dokumentacije pa mora biti razvidno, da bo sledn</w:t>
      </w:r>
      <w:r>
        <w:t xml:space="preserve">ji nastopal kot izvajalec storitev, ki so predmet tega javnega naročila. </w:t>
      </w:r>
    </w:p>
    <w:p w14:paraId="5A7F4919" w14:textId="77777777" w:rsidR="00784198" w:rsidRDefault="00784198" w:rsidP="00784198"/>
    <w:p w14:paraId="60241E4B" w14:textId="53B3971E" w:rsidR="00784198" w:rsidRDefault="00784198" w:rsidP="00784198">
      <w:r>
        <w:t>Gospodarski subjekt, katerega zmogljivost se uporabi, lahko namesto ponudnika izpolnjuje pogoje iz točke 10.3. teh navodil.</w:t>
      </w:r>
    </w:p>
    <w:p w14:paraId="64AB17C2" w14:textId="77777777" w:rsidR="00784198" w:rsidRPr="002102FA" w:rsidRDefault="00784198" w:rsidP="00784198"/>
    <w:p w14:paraId="12BB58A1" w14:textId="77777777" w:rsidR="00784198" w:rsidRPr="0080720A" w:rsidRDefault="00784198" w:rsidP="00784198">
      <w:r w:rsidRPr="0080720A">
        <w:t xml:space="preserve">Če želi ponudnik uporabiti zmogljivosti drugih subjektov, mora v ponudbi dokazati, da bo imel na voljo sredstva, na primer s predložitvijo zagotovil teh subjektov za ta namen – pisni dogovor med ponudnikom in subjektom, na katerega zmogljivosti se ponudnik sklicuje (če gre za kadre mora biti poimensko razvidno sodelovanje prijavljenih kadrov), avtorska pogodba, </w:t>
      </w:r>
      <w:proofErr w:type="spellStart"/>
      <w:r w:rsidRPr="0080720A">
        <w:t>podjemna</w:t>
      </w:r>
      <w:proofErr w:type="spellEnd"/>
      <w:r w:rsidRPr="0080720A">
        <w:t xml:space="preserve"> pogodba, in podobno.</w:t>
      </w:r>
    </w:p>
    <w:p w14:paraId="3843C239" w14:textId="77777777" w:rsidR="00784198" w:rsidRPr="0080720A" w:rsidRDefault="00784198" w:rsidP="00784198"/>
    <w:p w14:paraId="1A7EE538" w14:textId="77777777" w:rsidR="00784198" w:rsidRPr="0080720A" w:rsidRDefault="00784198" w:rsidP="00784198">
      <w:r w:rsidRPr="0080720A">
        <w:t xml:space="preserve">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w:t>
      </w:r>
      <w:r w:rsidRPr="00241A02">
        <w:t xml:space="preserve">iz točke </w:t>
      </w:r>
      <w:r>
        <w:t>10</w:t>
      </w:r>
      <w:r w:rsidRPr="00241A02">
        <w:t>.1 teh navodil, jih bo naročnik zavrnil.</w:t>
      </w:r>
    </w:p>
    <w:p w14:paraId="4BCC9272" w14:textId="77777777" w:rsidR="00F63EBC" w:rsidRPr="00F5123D" w:rsidRDefault="00F63EBC" w:rsidP="00763C03"/>
    <w:p w14:paraId="36334E68" w14:textId="77777777" w:rsidR="00763C03" w:rsidRPr="00A04DFE" w:rsidRDefault="00763C03" w:rsidP="00E807A7">
      <w:pPr>
        <w:pStyle w:val="Naslov3"/>
      </w:pPr>
      <w:bookmarkStart w:id="219" w:name="_Toc40360651"/>
      <w:bookmarkStart w:id="220" w:name="_Toc41035633"/>
      <w:bookmarkStart w:id="221" w:name="_Toc45714683"/>
      <w:bookmarkStart w:id="222" w:name="_Toc45714984"/>
      <w:bookmarkStart w:id="223" w:name="_Toc45715141"/>
      <w:bookmarkStart w:id="224" w:name="_Toc45715277"/>
      <w:bookmarkStart w:id="225" w:name="_Toc45715418"/>
      <w:bookmarkStart w:id="226" w:name="_Toc110599931"/>
      <w:bookmarkStart w:id="227" w:name="_Toc115957862"/>
      <w:r w:rsidRPr="0060062D">
        <w:t>Variantne</w:t>
      </w:r>
      <w:r w:rsidRPr="00A04DFE">
        <w:t xml:space="preserve"> ponudbe</w:t>
      </w:r>
      <w:bookmarkEnd w:id="219"/>
      <w:bookmarkEnd w:id="220"/>
      <w:bookmarkEnd w:id="221"/>
      <w:bookmarkEnd w:id="222"/>
      <w:bookmarkEnd w:id="223"/>
      <w:bookmarkEnd w:id="224"/>
      <w:bookmarkEnd w:id="225"/>
      <w:bookmarkEnd w:id="226"/>
      <w:bookmarkEnd w:id="227"/>
    </w:p>
    <w:p w14:paraId="72EB3855" w14:textId="77777777" w:rsidR="00126A92" w:rsidRDefault="00126A92" w:rsidP="00763C03"/>
    <w:p w14:paraId="6953B7AE" w14:textId="44DCFC6E" w:rsidR="00763C03" w:rsidRDefault="00763C03" w:rsidP="00763C03">
      <w:r w:rsidRPr="00D54742">
        <w:t xml:space="preserve">Variantne </w:t>
      </w:r>
      <w:r w:rsidRPr="00F5123D">
        <w:t>ponudbe</w:t>
      </w:r>
      <w:r w:rsidRPr="00D54742">
        <w:t xml:space="preserve"> niso dopuščene.</w:t>
      </w:r>
    </w:p>
    <w:p w14:paraId="6CCCE2FF" w14:textId="77777777" w:rsidR="00126A92" w:rsidRPr="00D54742" w:rsidRDefault="00126A92" w:rsidP="00763C03"/>
    <w:p w14:paraId="4BBA8E7D" w14:textId="77777777" w:rsidR="00763C03" w:rsidRPr="00D54742" w:rsidRDefault="00763C03" w:rsidP="00E807A7">
      <w:pPr>
        <w:pStyle w:val="Naslov3"/>
      </w:pPr>
      <w:bookmarkStart w:id="228" w:name="_Toc40360652"/>
      <w:bookmarkStart w:id="229" w:name="_Toc41035634"/>
      <w:bookmarkStart w:id="230" w:name="_Toc45714684"/>
      <w:bookmarkStart w:id="231" w:name="_Toc45714985"/>
      <w:bookmarkStart w:id="232" w:name="_Toc45715142"/>
      <w:bookmarkStart w:id="233" w:name="_Toc45715278"/>
      <w:bookmarkStart w:id="234" w:name="_Toc45715419"/>
      <w:bookmarkStart w:id="235" w:name="_Toc110599932"/>
      <w:bookmarkStart w:id="236" w:name="_Toc115957863"/>
      <w:r w:rsidRPr="00EC72E8">
        <w:t>Jezik</w:t>
      </w:r>
      <w:r w:rsidRPr="00A04DFE">
        <w:t xml:space="preserve"> </w:t>
      </w:r>
      <w:r w:rsidRPr="00D54742">
        <w:t>ponudbe</w:t>
      </w:r>
      <w:bookmarkEnd w:id="228"/>
      <w:bookmarkEnd w:id="229"/>
      <w:bookmarkEnd w:id="230"/>
      <w:bookmarkEnd w:id="231"/>
      <w:bookmarkEnd w:id="232"/>
      <w:bookmarkEnd w:id="233"/>
      <w:bookmarkEnd w:id="234"/>
      <w:bookmarkEnd w:id="235"/>
      <w:bookmarkEnd w:id="236"/>
    </w:p>
    <w:p w14:paraId="4CA94639" w14:textId="77777777" w:rsidR="003B05B7" w:rsidRPr="00F5123D" w:rsidRDefault="003B05B7" w:rsidP="00763C03"/>
    <w:p w14:paraId="28E47D5F" w14:textId="5536050A" w:rsidR="002E57C2" w:rsidRPr="002E57C2" w:rsidRDefault="002E57C2" w:rsidP="002E57C2">
      <w:pPr>
        <w:rPr>
          <w:szCs w:val="20"/>
        </w:rPr>
      </w:pPr>
      <w:r w:rsidRPr="00593592">
        <w:rPr>
          <w:szCs w:val="20"/>
        </w:rPr>
        <w:t xml:space="preserve">Postopek javnega naročanja poteka v slovenskem jeziku. </w:t>
      </w:r>
    </w:p>
    <w:p w14:paraId="042A1C4F" w14:textId="77777777" w:rsidR="002E57C2" w:rsidRDefault="002E57C2" w:rsidP="002E57C2"/>
    <w:p w14:paraId="4362CF2C" w14:textId="5FFEA05B" w:rsidR="002E57C2" w:rsidRPr="00593592" w:rsidRDefault="002E57C2" w:rsidP="002E57C2">
      <w:pPr>
        <w:rPr>
          <w:szCs w:val="20"/>
        </w:rPr>
      </w:pPr>
      <w:r w:rsidRPr="00593592">
        <w:rPr>
          <w:szCs w:val="20"/>
        </w:rPr>
        <w:t xml:space="preserve">Izjema so dokumenti, ki so vezani na izpolnjevanje </w:t>
      </w:r>
      <w:r>
        <w:rPr>
          <w:szCs w:val="20"/>
        </w:rPr>
        <w:t xml:space="preserve">kadrovskega </w:t>
      </w:r>
      <w:r w:rsidRPr="00593592">
        <w:rPr>
          <w:szCs w:val="20"/>
        </w:rPr>
        <w:t>pogoja iz točke 1</w:t>
      </w:r>
      <w:r>
        <w:rPr>
          <w:szCs w:val="20"/>
        </w:rPr>
        <w:t>0</w:t>
      </w:r>
      <w:r w:rsidRPr="00593592">
        <w:rPr>
          <w:szCs w:val="20"/>
        </w:rPr>
        <w:t>.</w:t>
      </w:r>
      <w:r>
        <w:rPr>
          <w:szCs w:val="20"/>
        </w:rPr>
        <w:t>3</w:t>
      </w:r>
      <w:r w:rsidRPr="00593592">
        <w:rPr>
          <w:szCs w:val="20"/>
        </w:rPr>
        <w:t>.</w:t>
      </w:r>
      <w:r>
        <w:rPr>
          <w:szCs w:val="20"/>
        </w:rPr>
        <w:t>1</w:t>
      </w:r>
      <w:r w:rsidRPr="00593592">
        <w:rPr>
          <w:szCs w:val="20"/>
        </w:rPr>
        <w:t xml:space="preserve"> teh navodil in so lahko v angleškem jeziku. Prav tako so lahko dokazila uradnih institucij (potrdila), ki jih predloži ponudnik s sedežem v tuji državi, predložena v angleškem jeziku.</w:t>
      </w:r>
    </w:p>
    <w:p w14:paraId="40B2AE90" w14:textId="77777777" w:rsidR="002E57C2" w:rsidRPr="00593592" w:rsidRDefault="002E57C2" w:rsidP="002E57C2">
      <w:pPr>
        <w:rPr>
          <w:szCs w:val="20"/>
        </w:rPr>
      </w:pPr>
    </w:p>
    <w:p w14:paraId="21DFB384" w14:textId="77777777" w:rsidR="002E57C2" w:rsidRPr="00593592" w:rsidRDefault="002E57C2" w:rsidP="002E57C2">
      <w:pPr>
        <w:rPr>
          <w:szCs w:val="20"/>
        </w:rPr>
      </w:pPr>
      <w:r w:rsidRPr="00593592">
        <w:rPr>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915B980" w14:textId="77777777" w:rsidR="003B05B7" w:rsidRPr="00F5123D" w:rsidRDefault="003B05B7" w:rsidP="003B05B7"/>
    <w:p w14:paraId="5607F4A6" w14:textId="77777777" w:rsidR="00763C03" w:rsidRPr="00D54742" w:rsidRDefault="00763C03" w:rsidP="00E807A7">
      <w:pPr>
        <w:pStyle w:val="Naslov3"/>
      </w:pPr>
      <w:bookmarkStart w:id="237" w:name="_Toc40360653"/>
      <w:bookmarkStart w:id="238" w:name="_Toc41035635"/>
      <w:bookmarkStart w:id="239" w:name="_Toc45714685"/>
      <w:bookmarkStart w:id="240" w:name="_Toc45714986"/>
      <w:bookmarkStart w:id="241" w:name="_Toc45715143"/>
      <w:bookmarkStart w:id="242" w:name="_Toc45715279"/>
      <w:bookmarkStart w:id="243" w:name="_Toc45715420"/>
      <w:bookmarkStart w:id="244" w:name="_Toc110599933"/>
      <w:bookmarkStart w:id="245" w:name="_Toc115957864"/>
      <w:r w:rsidRPr="00D54742">
        <w:t>Veljavnost</w:t>
      </w:r>
      <w:r w:rsidRPr="00A04DFE">
        <w:t xml:space="preserve"> </w:t>
      </w:r>
      <w:r w:rsidRPr="00D54742">
        <w:t>ponudbe</w:t>
      </w:r>
      <w:bookmarkEnd w:id="237"/>
      <w:bookmarkEnd w:id="238"/>
      <w:bookmarkEnd w:id="239"/>
      <w:bookmarkEnd w:id="240"/>
      <w:bookmarkEnd w:id="241"/>
      <w:bookmarkEnd w:id="242"/>
      <w:bookmarkEnd w:id="243"/>
      <w:bookmarkEnd w:id="244"/>
      <w:bookmarkEnd w:id="245"/>
    </w:p>
    <w:p w14:paraId="4C316BF2" w14:textId="77777777" w:rsidR="003B05B7" w:rsidRPr="00F5123D" w:rsidRDefault="003B05B7" w:rsidP="00763C03"/>
    <w:p w14:paraId="27BBA627" w14:textId="44E32256" w:rsidR="003B05B7" w:rsidRPr="002357C9" w:rsidRDefault="003B05B7" w:rsidP="003B05B7">
      <w:pPr>
        <w:rPr>
          <w:b/>
          <w:bCs/>
        </w:rPr>
      </w:pPr>
      <w:r w:rsidRPr="00F5123D">
        <w:t xml:space="preserve">Ponudba mora veljati do vključno </w:t>
      </w:r>
      <w:r w:rsidRPr="002357C9">
        <w:rPr>
          <w:b/>
          <w:bCs/>
        </w:rPr>
        <w:t>1</w:t>
      </w:r>
      <w:r w:rsidR="0079054F">
        <w:rPr>
          <w:b/>
          <w:bCs/>
        </w:rPr>
        <w:t>5</w:t>
      </w:r>
      <w:r w:rsidRPr="002357C9">
        <w:rPr>
          <w:b/>
          <w:bCs/>
        </w:rPr>
        <w:t xml:space="preserve">. </w:t>
      </w:r>
      <w:r w:rsidR="0079054F">
        <w:rPr>
          <w:b/>
          <w:bCs/>
        </w:rPr>
        <w:t>4</w:t>
      </w:r>
      <w:r w:rsidRPr="002357C9">
        <w:rPr>
          <w:b/>
          <w:bCs/>
        </w:rPr>
        <w:t>. 2023.</w:t>
      </w:r>
    </w:p>
    <w:p w14:paraId="64E1EC26" w14:textId="77777777" w:rsidR="003B05B7" w:rsidRPr="00F5123D" w:rsidRDefault="003B05B7" w:rsidP="003B05B7"/>
    <w:p w14:paraId="6F470145" w14:textId="49E26B6B" w:rsidR="003B05B7" w:rsidRPr="00F5123D" w:rsidRDefault="003B05B7" w:rsidP="003B05B7">
      <w:r w:rsidRPr="00F5123D">
        <w:t>V izjemnih okoliščinah bo naročnik lahko zahteval, da ponudniki podaljšajo čas veljavnosti ponudb za določeno dodatno obdobje. Naročnik ne bo dovolil, da ponudniki hkrati s podaljšanjem veljavnosti ponudbe to kakorkoli drugače spreminjajo, razen v skladu petim, šestim in sedmim odstavkom 89. člena ZJN-3.</w:t>
      </w:r>
    </w:p>
    <w:p w14:paraId="0E3FC5E9" w14:textId="77777777" w:rsidR="003B05B7" w:rsidRPr="00F5123D" w:rsidRDefault="003B05B7" w:rsidP="003B05B7"/>
    <w:p w14:paraId="5D21C195" w14:textId="77777777" w:rsidR="00763C03" w:rsidRPr="00D54742" w:rsidRDefault="00763C03" w:rsidP="00E807A7">
      <w:pPr>
        <w:pStyle w:val="Naslov3"/>
      </w:pPr>
      <w:bookmarkStart w:id="246" w:name="_Toc40360654"/>
      <w:bookmarkStart w:id="247" w:name="_Toc41035636"/>
      <w:bookmarkStart w:id="248" w:name="_Toc45714686"/>
      <w:bookmarkStart w:id="249" w:name="_Toc45714987"/>
      <w:bookmarkStart w:id="250" w:name="_Toc45715144"/>
      <w:bookmarkStart w:id="251" w:name="_Toc45715280"/>
      <w:bookmarkStart w:id="252" w:name="_Toc45715421"/>
      <w:bookmarkStart w:id="253" w:name="_Toc110599934"/>
      <w:bookmarkStart w:id="254" w:name="_Toc115957865"/>
      <w:r w:rsidRPr="00EC72E8">
        <w:t>Stroški</w:t>
      </w:r>
      <w:r w:rsidRPr="00A04DFE">
        <w:t xml:space="preserve"> </w:t>
      </w:r>
      <w:r w:rsidRPr="00D54742">
        <w:t>ponudbe</w:t>
      </w:r>
      <w:bookmarkEnd w:id="246"/>
      <w:bookmarkEnd w:id="247"/>
      <w:bookmarkEnd w:id="248"/>
      <w:bookmarkEnd w:id="249"/>
      <w:bookmarkEnd w:id="250"/>
      <w:bookmarkEnd w:id="251"/>
      <w:bookmarkEnd w:id="252"/>
      <w:bookmarkEnd w:id="253"/>
      <w:bookmarkEnd w:id="254"/>
    </w:p>
    <w:p w14:paraId="62BFCE3B" w14:textId="77777777" w:rsidR="00126A92" w:rsidRDefault="00126A92" w:rsidP="00763C03"/>
    <w:p w14:paraId="730C6AE2" w14:textId="73578F96" w:rsidR="00763C03" w:rsidRDefault="00763C03" w:rsidP="00763C03">
      <w:r w:rsidRPr="00F5123D">
        <w:t>Vse stroške, povezane s pripravo in predložitvijo ponudbe, nosi ponudnik.</w:t>
      </w:r>
    </w:p>
    <w:p w14:paraId="012C6BC0" w14:textId="77777777" w:rsidR="00126A92" w:rsidRPr="00F5123D" w:rsidRDefault="00126A92" w:rsidP="00763C03"/>
    <w:p w14:paraId="3E6D66AC" w14:textId="77777777" w:rsidR="00763C03" w:rsidRPr="00D54742" w:rsidRDefault="00763C03" w:rsidP="00A04DFE">
      <w:pPr>
        <w:pStyle w:val="Naslov1"/>
        <w:numPr>
          <w:ilvl w:val="0"/>
          <w:numId w:val="12"/>
        </w:numPr>
      </w:pPr>
      <w:bookmarkStart w:id="255" w:name="_Toc40360655"/>
      <w:bookmarkStart w:id="256" w:name="_Toc41035637"/>
      <w:bookmarkStart w:id="257" w:name="_Toc45714687"/>
      <w:bookmarkStart w:id="258" w:name="_Toc45714988"/>
      <w:bookmarkStart w:id="259" w:name="_Toc45715145"/>
      <w:bookmarkStart w:id="260" w:name="_Toc45715281"/>
      <w:bookmarkStart w:id="261" w:name="_Toc45715422"/>
      <w:bookmarkStart w:id="262" w:name="_Toc110599935"/>
      <w:bookmarkStart w:id="263" w:name="_Toc115957866"/>
      <w:r w:rsidRPr="00D54742">
        <w:t>OBVESTILO O ODLOČITVI O ODDAJI NAROČILA</w:t>
      </w:r>
      <w:bookmarkEnd w:id="255"/>
      <w:bookmarkEnd w:id="256"/>
      <w:bookmarkEnd w:id="257"/>
      <w:bookmarkEnd w:id="258"/>
      <w:bookmarkEnd w:id="259"/>
      <w:bookmarkEnd w:id="260"/>
      <w:bookmarkEnd w:id="261"/>
      <w:bookmarkEnd w:id="262"/>
      <w:bookmarkEnd w:id="263"/>
    </w:p>
    <w:p w14:paraId="0DAC27C7" w14:textId="77777777" w:rsidR="00126A92" w:rsidRDefault="00126A92" w:rsidP="00763C03"/>
    <w:p w14:paraId="0608B705" w14:textId="1C92035C" w:rsidR="00763C03" w:rsidRDefault="00763C03" w:rsidP="00763C03">
      <w:r w:rsidRPr="00D54742">
        <w:t>Naročnik bo ponudnike obvestil o odločitvi o oddaji naročila na način, predpisan v ZJN-3.</w:t>
      </w:r>
    </w:p>
    <w:p w14:paraId="06EC5017" w14:textId="32C93455" w:rsidR="00D94DC5" w:rsidRDefault="00D94DC5" w:rsidP="00763C03"/>
    <w:p w14:paraId="6BE980A3" w14:textId="77777777" w:rsidR="00D94DC5" w:rsidRPr="00D54742" w:rsidRDefault="00D94DC5" w:rsidP="00763C03"/>
    <w:p w14:paraId="1761E8D3" w14:textId="77777777" w:rsidR="00763C03" w:rsidRPr="00EC72E8" w:rsidRDefault="00763C03" w:rsidP="00A04DFE">
      <w:pPr>
        <w:pStyle w:val="Naslov1"/>
        <w:numPr>
          <w:ilvl w:val="0"/>
          <w:numId w:val="12"/>
        </w:numPr>
      </w:pPr>
      <w:bookmarkStart w:id="264" w:name="_Toc40360656"/>
      <w:bookmarkStart w:id="265" w:name="_Toc41035638"/>
      <w:bookmarkStart w:id="266" w:name="_Toc45714688"/>
      <w:bookmarkStart w:id="267" w:name="_Toc45714989"/>
      <w:bookmarkStart w:id="268" w:name="_Toc45715146"/>
      <w:bookmarkStart w:id="269" w:name="_Toc45715282"/>
      <w:bookmarkStart w:id="270" w:name="_Toc45715423"/>
      <w:bookmarkStart w:id="271" w:name="_Toc110599936"/>
      <w:bookmarkStart w:id="272" w:name="_Toc115957867"/>
      <w:r w:rsidRPr="00D54742">
        <w:t>ODSTOP OD IZVEDBE JAVNEGA NAROČILA</w:t>
      </w:r>
      <w:bookmarkEnd w:id="264"/>
      <w:bookmarkEnd w:id="265"/>
      <w:bookmarkEnd w:id="266"/>
      <w:bookmarkEnd w:id="267"/>
      <w:bookmarkEnd w:id="268"/>
      <w:bookmarkEnd w:id="269"/>
      <w:bookmarkEnd w:id="270"/>
      <w:bookmarkEnd w:id="271"/>
      <w:bookmarkEnd w:id="272"/>
    </w:p>
    <w:p w14:paraId="16B69543" w14:textId="77777777" w:rsidR="003B05B7" w:rsidRPr="00F5123D" w:rsidRDefault="003B05B7" w:rsidP="00763C03"/>
    <w:p w14:paraId="7A12CCD7" w14:textId="77777777" w:rsidR="003B05B7" w:rsidRPr="00F5123D" w:rsidRDefault="003B05B7" w:rsidP="003B05B7">
      <w:r w:rsidRPr="00F5123D">
        <w:t xml:space="preserve">Naročnik lahko na podlagi osmega odstavka 90. člena ZJN-3 po sprejemu odločitve o oddaji naročila do sklenitve pogodbe odstopi od izvedbe javnega naročila iz utemeljenih razlogov, da predmeta javnega </w:t>
      </w:r>
      <w:r w:rsidRPr="00F5123D">
        <w:lastRenderedPageBreak/>
        <w:t>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nemogoča. V tem primeru bo naročnik v svoji odločitvi in o razlogih, zaradi katerih odstopa od izvedbe javnega naročila, pisno obvestil ponudnike.</w:t>
      </w:r>
    </w:p>
    <w:p w14:paraId="3E494758" w14:textId="77777777" w:rsidR="003B05B7" w:rsidRPr="00F5123D" w:rsidRDefault="003B05B7" w:rsidP="003B05B7"/>
    <w:p w14:paraId="1E65CEC6" w14:textId="61AB877F" w:rsidR="003B05B7" w:rsidRDefault="003B05B7" w:rsidP="003B05B7">
      <w:r w:rsidRPr="00F5123D">
        <w:t>Naročnik v tem primeru ni odškodninsko odgovoren.</w:t>
      </w:r>
    </w:p>
    <w:p w14:paraId="0C7A0914" w14:textId="301A8EC3" w:rsidR="00184B5D" w:rsidRDefault="00184B5D" w:rsidP="003B05B7"/>
    <w:p w14:paraId="2A9139D9" w14:textId="77777777" w:rsidR="003B05B7" w:rsidRPr="00F5123D" w:rsidRDefault="003B05B7" w:rsidP="003B05B7"/>
    <w:p w14:paraId="312A9CFE" w14:textId="12D214AA" w:rsidR="00763C03" w:rsidRPr="00D54742" w:rsidRDefault="00222A0E" w:rsidP="00A04DFE">
      <w:pPr>
        <w:pStyle w:val="Naslov1"/>
        <w:numPr>
          <w:ilvl w:val="0"/>
          <w:numId w:val="12"/>
        </w:numPr>
      </w:pPr>
      <w:bookmarkStart w:id="273" w:name="_Toc110599937"/>
      <w:bookmarkStart w:id="274" w:name="_Toc115957868"/>
      <w:r>
        <w:t>POGODBA</w:t>
      </w:r>
      <w:bookmarkEnd w:id="273"/>
      <w:bookmarkEnd w:id="274"/>
    </w:p>
    <w:p w14:paraId="2073AF76" w14:textId="440793B3" w:rsidR="003B05B7" w:rsidRDefault="003B05B7" w:rsidP="00222A0E"/>
    <w:p w14:paraId="16455608" w14:textId="7D02292D" w:rsidR="00B03F63" w:rsidRDefault="00B03F63" w:rsidP="00B03F63">
      <w:r w:rsidRPr="00F5123D">
        <w:t xml:space="preserve">Naročnik bo z izbranim ponudnikom sklenil </w:t>
      </w:r>
      <w:r>
        <w:t xml:space="preserve"> krovno </w:t>
      </w:r>
      <w:r w:rsidRPr="00F5123D">
        <w:t xml:space="preserve">pogodbo, razen če bodo obstajale okoliščine, ki jih določata 35. in 36. člen </w:t>
      </w:r>
      <w:proofErr w:type="spellStart"/>
      <w:r w:rsidRPr="00F5123D">
        <w:t>ZIntPK</w:t>
      </w:r>
      <w:proofErr w:type="spellEnd"/>
      <w:r w:rsidRPr="00F5123D">
        <w:t>, ki naročniku prepovedujejo poslovanje z izbranim gospodarskim subjektom.</w:t>
      </w:r>
    </w:p>
    <w:p w14:paraId="56F28CFF" w14:textId="77777777" w:rsidR="00B03F63" w:rsidRPr="00F5123D" w:rsidRDefault="00B03F63" w:rsidP="00B03F63"/>
    <w:p w14:paraId="71BA215A" w14:textId="40BAF3FF" w:rsidR="00B03F63" w:rsidRDefault="00B03F63" w:rsidP="00222A0E">
      <w:r>
        <w:t xml:space="preserve">Krovno pogodbo </w:t>
      </w:r>
      <w:r w:rsidR="00E55679">
        <w:t>b</w:t>
      </w:r>
      <w:r>
        <w:t xml:space="preserve">o podpisal naročnik, neposredne pogodbe pa posamezni naročniki in sicer najpozneje v roku </w:t>
      </w:r>
      <w:r w:rsidR="00F15FA3">
        <w:t>1</w:t>
      </w:r>
      <w:r>
        <w:t xml:space="preserve">0 delovnih dni od veljavnosti krovne pogodbe. </w:t>
      </w:r>
    </w:p>
    <w:p w14:paraId="7E432DC1" w14:textId="77777777" w:rsidR="003B05B7" w:rsidRPr="00F5123D" w:rsidRDefault="003B05B7" w:rsidP="003B05B7"/>
    <w:p w14:paraId="723F465D" w14:textId="62FB5687" w:rsidR="003B05B7" w:rsidRPr="00F5123D" w:rsidRDefault="003B05B7" w:rsidP="003B05B7">
      <w:r w:rsidRPr="00F5123D">
        <w:t xml:space="preserve">S podpisom ESPD ponudnik potrdi, da sprejema vsebino osnutka </w:t>
      </w:r>
      <w:r w:rsidR="00B03F63">
        <w:t xml:space="preserve">krovne in neposredne </w:t>
      </w:r>
      <w:r w:rsidRPr="00F5123D">
        <w:t>pogodbe.</w:t>
      </w:r>
    </w:p>
    <w:p w14:paraId="007B445E" w14:textId="77777777" w:rsidR="003B05B7" w:rsidRPr="00F5123D" w:rsidRDefault="003B05B7" w:rsidP="003B05B7"/>
    <w:p w14:paraId="13FA70E4" w14:textId="77777777" w:rsidR="003B05B7" w:rsidRPr="00F5123D" w:rsidRDefault="003B05B7" w:rsidP="003B05B7">
      <w:r w:rsidRPr="00F5123D">
        <w:t xml:space="preserve">V skladu s šestim odstavkom 14. člena </w:t>
      </w:r>
      <w:proofErr w:type="spellStart"/>
      <w:r w:rsidRPr="00F5123D">
        <w:t>ZIntPK</w:t>
      </w:r>
      <w:proofErr w:type="spellEnd"/>
      <w:r w:rsidRPr="00F5123D">
        <w:t xml:space="preserve"> je dolžan izbrani ponudnik na poziv naročnika, pred podpisom pogodbe, v roku osmih dni od prejema poziva, posredovati izjavo ali podatke o udeležbi fizičnih in pravnih oseb v lastništvu ponudnika ter o gospodarskih subjektih, za katere se glede na določbe zakona, ki ureja gospodarske družbe šteje, da so povezane družbe s ponudnikom. Če bo izbrani ponudnik predložil lažno izjavo oziroma bo dal neresnične podatke o navedenih dejstvih, bo to imelo za posledico ničnost pogodbe.</w:t>
      </w:r>
    </w:p>
    <w:p w14:paraId="09C98AC9" w14:textId="77777777" w:rsidR="003B05B7" w:rsidRPr="00F5123D" w:rsidRDefault="003B05B7" w:rsidP="003B05B7"/>
    <w:p w14:paraId="74C9B7CF" w14:textId="089CF3B3" w:rsidR="003B05B7" w:rsidRPr="00F5123D" w:rsidRDefault="00B03F63" w:rsidP="003B05B7">
      <w:r>
        <w:t>Krovna p</w:t>
      </w:r>
      <w:r w:rsidR="003B05B7" w:rsidRPr="00F5123D">
        <w:t xml:space="preserve">ogodba </w:t>
      </w:r>
      <w:r>
        <w:t>in osnutek neposredne pogodbe se bosta</w:t>
      </w:r>
      <w:r w:rsidR="000D1228">
        <w:t xml:space="preserve"> </w:t>
      </w:r>
      <w:r w:rsidR="003B05B7" w:rsidRPr="00F5123D">
        <w:t>pred podpisom vsebinsko prilagodila glede na to</w:t>
      </w:r>
      <w:r>
        <w:t xml:space="preserve"> </w:t>
      </w:r>
      <w:r w:rsidR="003B05B7" w:rsidRPr="00F5123D">
        <w:t>ali bo izbrani ponudnik predložil skupno ponudbo</w:t>
      </w:r>
      <w:r>
        <w:t>, prijavil sodelovanje podizvajalcev</w:t>
      </w:r>
      <w:r w:rsidR="003B05B7" w:rsidRPr="00F5123D">
        <w:t xml:space="preserve"> in podobno.</w:t>
      </w:r>
    </w:p>
    <w:p w14:paraId="799D6B32" w14:textId="77777777" w:rsidR="003B05B7" w:rsidRPr="00F5123D" w:rsidRDefault="003B05B7" w:rsidP="003B05B7"/>
    <w:p w14:paraId="1CEA5F0F" w14:textId="5F2F4C29" w:rsidR="00222A0E" w:rsidRPr="00F5123D" w:rsidRDefault="003B05B7" w:rsidP="003B05B7">
      <w:r w:rsidRPr="00F5123D">
        <w:t xml:space="preserve">Izbrani ponudnik mora v roku </w:t>
      </w:r>
      <w:r w:rsidR="000D1228">
        <w:t xml:space="preserve">10 </w:t>
      </w:r>
      <w:r w:rsidRPr="00F5123D">
        <w:t xml:space="preserve">dni od prejema s strani naročnika podpisane pogodbe </w:t>
      </w:r>
      <w:r w:rsidR="00E55679">
        <w:t>le-to</w:t>
      </w:r>
      <w:r w:rsidR="00E55679" w:rsidRPr="00F5123D">
        <w:t xml:space="preserve"> </w:t>
      </w:r>
      <w:r w:rsidRPr="00F5123D">
        <w:t>podpisati in vrniti naročniku.</w:t>
      </w:r>
    </w:p>
    <w:p w14:paraId="535CB4D1" w14:textId="77777777" w:rsidR="002E7243" w:rsidRDefault="002E7243" w:rsidP="003B05B7"/>
    <w:p w14:paraId="2DD9B61D" w14:textId="4FF51F01" w:rsidR="005D1DFC" w:rsidRDefault="00763C03" w:rsidP="00E807A7">
      <w:pPr>
        <w:pStyle w:val="Naslov2"/>
        <w:rPr>
          <w:lang w:eastAsia="sl-SI"/>
        </w:rPr>
      </w:pPr>
      <w:bookmarkStart w:id="275" w:name="_Toc40360658"/>
      <w:bookmarkStart w:id="276" w:name="_Toc41035640"/>
      <w:bookmarkStart w:id="277" w:name="_Toc45714690"/>
      <w:bookmarkStart w:id="278" w:name="_Toc45714991"/>
      <w:bookmarkStart w:id="279" w:name="_Toc45715148"/>
      <w:bookmarkStart w:id="280" w:name="_Toc45715284"/>
      <w:bookmarkStart w:id="281" w:name="_Toc45715425"/>
      <w:bookmarkStart w:id="282" w:name="_Toc110599938"/>
      <w:bookmarkStart w:id="283" w:name="_Toc115957869"/>
      <w:r w:rsidRPr="00EC72E8">
        <w:rPr>
          <w:lang w:eastAsia="sl-SI"/>
        </w:rPr>
        <w:t>Zavarovanje za dobro izvedbo pogodbenih obveznosti</w:t>
      </w:r>
      <w:bookmarkEnd w:id="275"/>
      <w:bookmarkEnd w:id="276"/>
      <w:bookmarkEnd w:id="277"/>
      <w:bookmarkEnd w:id="278"/>
      <w:bookmarkEnd w:id="279"/>
      <w:bookmarkEnd w:id="280"/>
      <w:bookmarkEnd w:id="281"/>
      <w:bookmarkEnd w:id="282"/>
      <w:bookmarkEnd w:id="283"/>
    </w:p>
    <w:p w14:paraId="7C5AB335" w14:textId="77777777" w:rsidR="002E7243" w:rsidRPr="00F5123D" w:rsidRDefault="002E7243" w:rsidP="004506B5"/>
    <w:p w14:paraId="7E5E2F3E" w14:textId="35D2F54D" w:rsidR="002E7243" w:rsidRPr="00F5123D" w:rsidRDefault="002E7243" w:rsidP="002E7243">
      <w:r w:rsidRPr="00F5123D">
        <w:t xml:space="preserve">Izbrani ponudnik mora </w:t>
      </w:r>
      <w:r w:rsidR="00856CB8">
        <w:t xml:space="preserve">Ministrstvu za javno upravo </w:t>
      </w:r>
      <w:r w:rsidRPr="00F5123D">
        <w:t>predložiti finančno zavarovanje</w:t>
      </w:r>
      <w:r w:rsidR="00856CB8">
        <w:t xml:space="preserve"> </w:t>
      </w:r>
      <w:r w:rsidR="00856CB8" w:rsidRPr="00593592">
        <w:rPr>
          <w:szCs w:val="20"/>
        </w:rPr>
        <w:t xml:space="preserve">za dobro izvedbo pogodbenih obveznosti v skladu z zahtevami iz vzorca </w:t>
      </w:r>
      <w:r w:rsidR="00856CB8">
        <w:rPr>
          <w:szCs w:val="20"/>
        </w:rPr>
        <w:t xml:space="preserve">krovne </w:t>
      </w:r>
      <w:r w:rsidR="00856CB8" w:rsidRPr="00593592">
        <w:rPr>
          <w:szCs w:val="20"/>
        </w:rPr>
        <w:t>pogodbe</w:t>
      </w:r>
      <w:r w:rsidRPr="00F5123D">
        <w:t>. Finančno zavarovanje mora biti brezpogojno in plačljivo na prvi poziv. Izbrani ponudnik lahko predloži bančno garancijo (izdano s strani banke) ali kavcijsko zavarovanje (izdano pri zavarovalnice).</w:t>
      </w:r>
    </w:p>
    <w:p w14:paraId="7E474C0A" w14:textId="77777777" w:rsidR="002E7243" w:rsidRPr="00F5123D" w:rsidRDefault="002E7243" w:rsidP="002E7243"/>
    <w:p w14:paraId="103D18D7" w14:textId="77777777" w:rsidR="002E7243" w:rsidRPr="00F5123D" w:rsidRDefault="002E7243" w:rsidP="002E7243">
      <w:r w:rsidRPr="00F5123D">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2EEB7AA" w14:textId="77777777" w:rsidR="002E7243" w:rsidRPr="00F5123D" w:rsidRDefault="002E7243" w:rsidP="002E7243"/>
    <w:p w14:paraId="0A703A3B" w14:textId="3E3F3B7F" w:rsidR="00856CB8" w:rsidRDefault="0093088E" w:rsidP="002E7243">
      <w:r w:rsidRPr="00593592">
        <w:rPr>
          <w:szCs w:val="20"/>
        </w:rPr>
        <w:t>Finančno zavarovanje, predloženo Ministrstvu za javno upravo, velja za izpolnjevanje obveznosti za vse posamezne naročnike tega naročila</w:t>
      </w:r>
      <w:r>
        <w:t>.</w:t>
      </w:r>
    </w:p>
    <w:p w14:paraId="48112F77" w14:textId="77777777" w:rsidR="00DE316B" w:rsidRPr="00DE316B" w:rsidRDefault="00DE316B" w:rsidP="00DE316B">
      <w:pPr>
        <w:rPr>
          <w:lang w:eastAsia="en-US"/>
        </w:rPr>
      </w:pPr>
    </w:p>
    <w:p w14:paraId="6C21AF2D" w14:textId="18878260" w:rsidR="00DE316B" w:rsidRDefault="00DE316B" w:rsidP="00DE316B">
      <w:pPr>
        <w:pStyle w:val="Naslov2"/>
      </w:pPr>
      <w:bookmarkStart w:id="284" w:name="_Toc115957870"/>
      <w:r>
        <w:t>Obrazec »Izjava o varovanju podatkov«</w:t>
      </w:r>
      <w:bookmarkEnd w:id="284"/>
    </w:p>
    <w:p w14:paraId="231D9D77" w14:textId="422E905C" w:rsidR="00DE316B" w:rsidRDefault="00DE316B" w:rsidP="00DE316B">
      <w:pPr>
        <w:rPr>
          <w:lang w:eastAsia="en-US"/>
        </w:rPr>
      </w:pPr>
    </w:p>
    <w:p w14:paraId="358BF6EE" w14:textId="2D519877" w:rsidR="00DE316B" w:rsidRPr="008377FD" w:rsidRDefault="00DE316B" w:rsidP="008377FD">
      <w:r w:rsidRPr="008377FD">
        <w:t>Izbrani ponudnik bo moral najkasneje v roku 1</w:t>
      </w:r>
      <w:r w:rsidR="000D1228" w:rsidRPr="008377FD">
        <w:t>0</w:t>
      </w:r>
      <w:r w:rsidRPr="008377FD">
        <w:t xml:space="preserve"> dni od podpisa pogodbe naročniku posredovati izjave vseh kadrov, ki bodo sodelovali pri izvajanju storitev pogodbe, da bodo spoštovali in varovali vse podatke, ki jim bodo posredovani vezano na izvajanje pogodbe, skupaj z zasebnimi in identifikacijskimi podatki.</w:t>
      </w:r>
    </w:p>
    <w:p w14:paraId="3E7D251B" w14:textId="18C66182" w:rsidR="002E7243" w:rsidRDefault="002E7243" w:rsidP="002E7243"/>
    <w:p w14:paraId="0D976E7A" w14:textId="77777777" w:rsidR="008377FD" w:rsidRDefault="008377FD" w:rsidP="002E7243"/>
    <w:p w14:paraId="5B4E2DDB" w14:textId="77777777" w:rsidR="00DE316B" w:rsidRPr="00F5123D" w:rsidRDefault="00DE316B" w:rsidP="002E7243"/>
    <w:p w14:paraId="7961EFE5" w14:textId="77777777" w:rsidR="00763C03" w:rsidRPr="00EC72E8" w:rsidRDefault="00763C03" w:rsidP="00A04DFE">
      <w:pPr>
        <w:pStyle w:val="Naslov1"/>
        <w:numPr>
          <w:ilvl w:val="0"/>
          <w:numId w:val="12"/>
        </w:numPr>
      </w:pPr>
      <w:bookmarkStart w:id="285" w:name="_Toc40360659"/>
      <w:bookmarkStart w:id="286" w:name="_Toc41035641"/>
      <w:bookmarkStart w:id="287" w:name="_Toc45714691"/>
      <w:bookmarkStart w:id="288" w:name="_Toc45714992"/>
      <w:bookmarkStart w:id="289" w:name="_Toc45715149"/>
      <w:bookmarkStart w:id="290" w:name="_Toc45715285"/>
      <w:bookmarkStart w:id="291" w:name="_Toc45715426"/>
      <w:bookmarkStart w:id="292" w:name="_Toc110599939"/>
      <w:bookmarkStart w:id="293" w:name="_Toc115957871"/>
      <w:r w:rsidRPr="00EC72E8">
        <w:lastRenderedPageBreak/>
        <w:t>PRAVNO VARSTVO</w:t>
      </w:r>
      <w:bookmarkEnd w:id="285"/>
      <w:bookmarkEnd w:id="286"/>
      <w:bookmarkEnd w:id="287"/>
      <w:bookmarkEnd w:id="288"/>
      <w:bookmarkEnd w:id="289"/>
      <w:bookmarkEnd w:id="290"/>
      <w:bookmarkEnd w:id="291"/>
      <w:bookmarkEnd w:id="292"/>
      <w:bookmarkEnd w:id="293"/>
    </w:p>
    <w:p w14:paraId="7F788B64" w14:textId="77777777" w:rsidR="002E7243" w:rsidRDefault="002E7243" w:rsidP="005F1E86"/>
    <w:p w14:paraId="160AA56C" w14:textId="77777777" w:rsidR="002E7243" w:rsidRPr="002E7243" w:rsidRDefault="002E7243" w:rsidP="00F5123D">
      <w:r w:rsidRPr="002E7243">
        <w:t>Zahtevek za revizijo, ki se nanaša na vsebino objave in/ali dokumentacijo v zvezi z oddajo javnega naročila,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dokumentaciji v zvezi z oddajo javnega naročila, se lahko zahtevek za revizijo, ki se nanaša na spremenjeno, dopolnjeno ali pojasnjeno vsebino objave ali dokumentacije v zvezi z oddajo javnega naročila ali z njim neposredno povezano navedbo v prvotni objavi ali dokumentaciji v zvezi z oddajo javnega naročila vloži v desetih delovnih dneh od dneva objave obvestila o dodatnih informacijah, informacijah o nedokončanem postopku ali popravku, če se s tem obvestilom spreminjajo ali dopolnjujejo zahteve ali merila za izbor najugodnejšega ponudnika.</w:t>
      </w:r>
    </w:p>
    <w:p w14:paraId="3178E58B" w14:textId="77777777" w:rsidR="002E7243" w:rsidRPr="002E7243" w:rsidRDefault="002E7243" w:rsidP="00F5123D"/>
    <w:p w14:paraId="060AE003" w14:textId="77777777" w:rsidR="002E7243" w:rsidRPr="002E7243" w:rsidRDefault="002E7243" w:rsidP="00F5123D">
      <w:r w:rsidRPr="002E7243">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6A4096BF" w14:textId="77777777" w:rsidR="002E7243" w:rsidRPr="002E7243" w:rsidRDefault="002E7243" w:rsidP="00F5123D"/>
    <w:p w14:paraId="1598125C" w14:textId="4AE41E6A" w:rsidR="00763C03" w:rsidRPr="00D54742" w:rsidRDefault="002E7243" w:rsidP="00F5123D">
      <w:r w:rsidRPr="002E7243">
        <w:t xml:space="preserve">Zahtevek za revizijo se vloži prek portala </w:t>
      </w:r>
      <w:proofErr w:type="spellStart"/>
      <w:r w:rsidRPr="002E7243">
        <w:t>eRevizija</w:t>
      </w:r>
      <w:proofErr w:type="spellEnd"/>
      <w:r w:rsidRPr="002E7243">
        <w:t>.</w:t>
      </w:r>
    </w:p>
    <w:p w14:paraId="0604FE96" w14:textId="6F29099A" w:rsidR="00763C03" w:rsidRDefault="00763C03" w:rsidP="00763C03"/>
    <w:p w14:paraId="14624838" w14:textId="77777777" w:rsidR="002E7243" w:rsidRPr="00D54742" w:rsidRDefault="002E7243" w:rsidP="00763C03"/>
    <w:p w14:paraId="1EE04D33" w14:textId="2C61B39A" w:rsidR="002E7243" w:rsidRDefault="002E7243" w:rsidP="002E7243">
      <w:pPr>
        <w:tabs>
          <w:tab w:val="left" w:pos="5812"/>
        </w:tabs>
        <w:rPr>
          <w:szCs w:val="20"/>
        </w:rPr>
      </w:pPr>
      <w:r>
        <w:rPr>
          <w:szCs w:val="20"/>
        </w:rPr>
        <w:tab/>
      </w:r>
      <w:r w:rsidR="006424A8">
        <w:rPr>
          <w:szCs w:val="20"/>
        </w:rPr>
        <w:t xml:space="preserve">Sanja </w:t>
      </w:r>
      <w:proofErr w:type="spellStart"/>
      <w:r w:rsidR="006424A8">
        <w:rPr>
          <w:szCs w:val="20"/>
        </w:rPr>
        <w:t>Ajanović</w:t>
      </w:r>
      <w:proofErr w:type="spellEnd"/>
      <w:r w:rsidR="006424A8">
        <w:rPr>
          <w:szCs w:val="20"/>
        </w:rPr>
        <w:t xml:space="preserve"> Hovnik</w:t>
      </w:r>
    </w:p>
    <w:p w14:paraId="7DB89F34" w14:textId="2DCFC69B" w:rsidR="008D4EC8" w:rsidRPr="00F7478B" w:rsidRDefault="002E7243" w:rsidP="00F7478B">
      <w:pPr>
        <w:tabs>
          <w:tab w:val="left" w:pos="5812"/>
        </w:tabs>
        <w:rPr>
          <w:rFonts w:eastAsia="Times New Roman"/>
          <w:szCs w:val="20"/>
        </w:rPr>
      </w:pPr>
      <w:r>
        <w:rPr>
          <w:szCs w:val="20"/>
        </w:rPr>
        <w:tab/>
      </w:r>
      <w:r w:rsidR="006424A8">
        <w:rPr>
          <w:szCs w:val="20"/>
        </w:rPr>
        <w:t xml:space="preserve">          ministrica</w:t>
      </w:r>
    </w:p>
    <w:sectPr w:rsidR="008D4EC8" w:rsidRPr="00F7478B" w:rsidSect="004F2722">
      <w:headerReference w:type="default" r:id="rId16"/>
      <w:footerReference w:type="default" r:id="rId17"/>
      <w:headerReference w:type="first" r:id="rId18"/>
      <w:pgSz w:w="11906" w:h="16838"/>
      <w:pgMar w:top="1417" w:right="1417" w:bottom="1417" w:left="141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1133C" w14:textId="77777777" w:rsidR="005C5CCF" w:rsidRDefault="005C5CCF" w:rsidP="00763C03">
      <w:r>
        <w:separator/>
      </w:r>
    </w:p>
  </w:endnote>
  <w:endnote w:type="continuationSeparator" w:id="0">
    <w:p w14:paraId="045A932F" w14:textId="77777777" w:rsidR="005C5CCF" w:rsidRDefault="005C5CCF" w:rsidP="0076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OfficinaSansITCPro Book">
    <w:altName w:val="Calibri"/>
    <w:panose1 w:val="00000000000000000000"/>
    <w:charset w:val="00"/>
    <w:family w:val="modern"/>
    <w:notTrueType/>
    <w:pitch w:val="variable"/>
    <w:sig w:usb0="A00000AF" w:usb1="5000205B" w:usb2="00000000" w:usb3="00000000" w:csb0="0000009B"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etaPro-Normal">
    <w:altName w:val="Calibri"/>
    <w:panose1 w:val="00000000000000000000"/>
    <w:charset w:val="00"/>
    <w:family w:val="modern"/>
    <w:notTrueType/>
    <w:pitch w:val="variable"/>
    <w:sig w:usb0="800002AF" w:usb1="4000206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CA445" w14:textId="5B24F36F" w:rsidR="005C5CCF" w:rsidRPr="001C1979" w:rsidRDefault="005C5CCF">
    <w:pPr>
      <w:pStyle w:val="Noga"/>
      <w:pBdr>
        <w:top w:val="single" w:sz="4" w:space="1" w:color="000000"/>
        <w:left w:val="none" w:sz="0" w:space="0" w:color="000000"/>
        <w:bottom w:val="none" w:sz="0" w:space="0" w:color="000000"/>
        <w:right w:val="none" w:sz="0" w:space="0" w:color="000000"/>
      </w:pBdr>
      <w:rPr>
        <w:sz w:val="18"/>
        <w:szCs w:val="18"/>
      </w:rPr>
    </w:pPr>
    <w:r w:rsidRPr="001C1979">
      <w:rPr>
        <w:sz w:val="18"/>
        <w:szCs w:val="18"/>
      </w:rPr>
      <w:t>OD</w:t>
    </w:r>
    <w:r w:rsidR="000D4082">
      <w:rPr>
        <w:sz w:val="18"/>
        <w:szCs w:val="18"/>
      </w:rPr>
      <w:t>LOD</w:t>
    </w:r>
    <w:r w:rsidRPr="001C1979">
      <w:rPr>
        <w:sz w:val="18"/>
        <w:szCs w:val="18"/>
      </w:rPr>
      <w:t>-</w:t>
    </w:r>
    <w:r w:rsidR="004C4712">
      <w:rPr>
        <w:sz w:val="18"/>
        <w:szCs w:val="18"/>
      </w:rPr>
      <w:t>3</w:t>
    </w:r>
    <w:r w:rsidR="000D4082">
      <w:rPr>
        <w:sz w:val="18"/>
        <w:szCs w:val="18"/>
      </w:rPr>
      <w:t>2</w:t>
    </w:r>
    <w:r w:rsidRPr="001C1979">
      <w:rPr>
        <w:sz w:val="18"/>
        <w:szCs w:val="18"/>
      </w:rPr>
      <w:t>/202</w:t>
    </w:r>
    <w:r>
      <w:rPr>
        <w:sz w:val="18"/>
        <w:szCs w:val="18"/>
      </w:rPr>
      <w:t>2</w:t>
    </w:r>
    <w:r w:rsidRPr="001C1979">
      <w:rPr>
        <w:sz w:val="18"/>
        <w:szCs w:val="18"/>
      </w:rPr>
      <w:tab/>
    </w:r>
    <w:r w:rsidRPr="001C1979">
      <w:rPr>
        <w:sz w:val="18"/>
        <w:szCs w:val="18"/>
      </w:rPr>
      <w:tab/>
    </w:r>
    <w:r w:rsidRPr="001C1979">
      <w:rPr>
        <w:sz w:val="18"/>
        <w:szCs w:val="18"/>
      </w:rPr>
      <w:tab/>
    </w:r>
    <w:r w:rsidRPr="001C1979">
      <w:rPr>
        <w:sz w:val="18"/>
        <w:szCs w:val="18"/>
      </w:rPr>
      <w:tab/>
    </w:r>
    <w:r w:rsidR="00EF7D70">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tab/>
    </w:r>
    <w:r w:rsidRPr="001C1979">
      <w:rPr>
        <w:sz w:val="18"/>
        <w:szCs w:val="18"/>
      </w:rPr>
      <w:fldChar w:fldCharType="begin"/>
    </w:r>
    <w:r w:rsidRPr="001C1979">
      <w:rPr>
        <w:sz w:val="18"/>
        <w:szCs w:val="18"/>
      </w:rPr>
      <w:instrText xml:space="preserve"> PAGE  \* Arabic  \* MERGEFORMAT </w:instrText>
    </w:r>
    <w:r w:rsidRPr="001C1979">
      <w:rPr>
        <w:sz w:val="18"/>
        <w:szCs w:val="18"/>
      </w:rPr>
      <w:fldChar w:fldCharType="separate"/>
    </w:r>
    <w:r w:rsidRPr="001C1979">
      <w:rPr>
        <w:noProof/>
        <w:sz w:val="18"/>
        <w:szCs w:val="18"/>
      </w:rPr>
      <w:t>5</w:t>
    </w:r>
    <w:r w:rsidRPr="001C1979">
      <w:rPr>
        <w:sz w:val="18"/>
        <w:szCs w:val="18"/>
      </w:rPr>
      <w:fldChar w:fldCharType="end"/>
    </w:r>
    <w:r w:rsidRPr="001C1979">
      <w:rPr>
        <w:sz w:val="18"/>
        <w:szCs w:val="18"/>
      </w:rPr>
      <w:t>/</w:t>
    </w:r>
    <w:r w:rsidRPr="001C1979">
      <w:rPr>
        <w:sz w:val="18"/>
        <w:szCs w:val="18"/>
      </w:rPr>
      <w:fldChar w:fldCharType="begin"/>
    </w:r>
    <w:r w:rsidRPr="001C1979">
      <w:rPr>
        <w:sz w:val="18"/>
        <w:szCs w:val="18"/>
      </w:rPr>
      <w:instrText xml:space="preserve"> NUMPAGES  \* Arabic  \* MERGEFORMAT </w:instrText>
    </w:r>
    <w:r w:rsidRPr="001C1979">
      <w:rPr>
        <w:sz w:val="18"/>
        <w:szCs w:val="18"/>
      </w:rPr>
      <w:fldChar w:fldCharType="separate"/>
    </w:r>
    <w:r w:rsidRPr="001C1979">
      <w:rPr>
        <w:noProof/>
        <w:sz w:val="18"/>
        <w:szCs w:val="18"/>
      </w:rPr>
      <w:t>19</w:t>
    </w:r>
    <w:r w:rsidRPr="001C197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68A7A" w14:textId="77777777" w:rsidR="005C5CCF" w:rsidRDefault="005C5CCF" w:rsidP="00763C03">
      <w:r>
        <w:separator/>
      </w:r>
    </w:p>
  </w:footnote>
  <w:footnote w:type="continuationSeparator" w:id="0">
    <w:p w14:paraId="1233AF1D" w14:textId="77777777" w:rsidR="005C5CCF" w:rsidRDefault="005C5CCF" w:rsidP="00763C03">
      <w:r>
        <w:continuationSeparator/>
      </w:r>
    </w:p>
  </w:footnote>
  <w:footnote w:id="1">
    <w:p w14:paraId="3808D16A" w14:textId="4A99F524" w:rsidR="00192B33" w:rsidRDefault="00192B33">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1C2A4" w14:textId="0FD221F3" w:rsidR="005C5CCF" w:rsidRDefault="005C5CCF" w:rsidP="004F2722">
    <w:pPr>
      <w:pStyle w:val="Glava"/>
      <w:pBdr>
        <w:bottom w:val="single" w:sz="4" w:space="1" w:color="auto"/>
      </w:pBdr>
    </w:pPr>
    <w: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6659" w14:textId="77777777" w:rsidR="005C5CCF" w:rsidRDefault="005C5CCF" w:rsidP="004F2722">
    <w:pPr>
      <w:pStyle w:val="Glava"/>
      <w:tabs>
        <w:tab w:val="left" w:pos="5112"/>
      </w:tabs>
      <w:spacing w:before="120" w:line="240" w:lineRule="exact"/>
      <w:rPr>
        <w:sz w:val="16"/>
      </w:rPr>
    </w:pPr>
    <w:r>
      <w:rPr>
        <w:noProof/>
        <w:lang w:eastAsia="sl-SI"/>
      </w:rPr>
      <w:drawing>
        <wp:anchor distT="0" distB="0" distL="114300" distR="114300" simplePos="0" relativeHeight="251660288" behindDoc="1" locked="0" layoutInCell="1" allowOverlap="1" wp14:anchorId="73E47658" wp14:editId="511FF2E4">
          <wp:simplePos x="0" y="0"/>
          <wp:positionH relativeFrom="page">
            <wp:posOffset>571500</wp:posOffset>
          </wp:positionH>
          <wp:positionV relativeFrom="page">
            <wp:posOffset>619125</wp:posOffset>
          </wp:positionV>
          <wp:extent cx="2372360" cy="313055"/>
          <wp:effectExtent l="0" t="0" r="8890" b="0"/>
          <wp:wrapTight wrapText="bothSides">
            <wp:wrapPolygon edited="0">
              <wp:start x="0" y="0"/>
              <wp:lineTo x="0" y="15773"/>
              <wp:lineTo x="520" y="19716"/>
              <wp:lineTo x="13876" y="19716"/>
              <wp:lineTo x="21507" y="19716"/>
              <wp:lineTo x="21507" y="0"/>
              <wp:lineTo x="2255" y="0"/>
              <wp:lineTo x="0" y="0"/>
            </wp:wrapPolygon>
          </wp:wrapTight>
          <wp:docPr id="3" name="Slika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79442A" w14:textId="77777777" w:rsidR="005C5CCF" w:rsidRDefault="005C5CCF" w:rsidP="004F2722">
    <w:pPr>
      <w:pStyle w:val="Glava"/>
      <w:tabs>
        <w:tab w:val="left" w:pos="284"/>
        <w:tab w:val="left" w:pos="5112"/>
      </w:tabs>
      <w:spacing w:before="120" w:line="240" w:lineRule="exact"/>
      <w:rPr>
        <w:sz w:val="16"/>
      </w:rPr>
    </w:pPr>
  </w:p>
  <w:p w14:paraId="5DC1F0AC" w14:textId="239A4E31" w:rsidR="005C5CCF" w:rsidRPr="008F3500" w:rsidRDefault="005C5CCF" w:rsidP="00402B01">
    <w:pPr>
      <w:pStyle w:val="Glava"/>
      <w:tabs>
        <w:tab w:val="left" w:pos="284"/>
        <w:tab w:val="left" w:pos="5112"/>
      </w:tabs>
      <w:spacing w:before="120" w:line="240" w:lineRule="exact"/>
      <w:ind w:left="142" w:firstLine="142"/>
      <w:rPr>
        <w:sz w:val="16"/>
      </w:rPr>
    </w:pPr>
    <w:r>
      <w:rPr>
        <w:sz w:val="16"/>
      </w:rPr>
      <w:t>Tržaška cesta 21</w:t>
    </w:r>
    <w:r w:rsidRPr="008F3500">
      <w:rPr>
        <w:sz w:val="16"/>
      </w:rPr>
      <w:t xml:space="preserve">, </w:t>
    </w:r>
    <w:r>
      <w:rPr>
        <w:sz w:val="16"/>
      </w:rPr>
      <w:t>1000 Ljubljana</w:t>
    </w:r>
    <w:r w:rsidRPr="008F3500">
      <w:rPr>
        <w:sz w:val="16"/>
      </w:rPr>
      <w:tab/>
    </w:r>
    <w:r>
      <w:rPr>
        <w:sz w:val="16"/>
      </w:rPr>
      <w:tab/>
    </w:r>
    <w:r w:rsidRPr="008F3500">
      <w:rPr>
        <w:sz w:val="16"/>
      </w:rPr>
      <w:t xml:space="preserve">T: </w:t>
    </w:r>
    <w:r>
      <w:rPr>
        <w:sz w:val="16"/>
      </w:rPr>
      <w:t>01 478 83 30</w:t>
    </w:r>
  </w:p>
  <w:p w14:paraId="743AE2C1"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r w:rsidRPr="008F3500">
      <w:rPr>
        <w:sz w:val="16"/>
      </w:rPr>
      <w:t xml:space="preserve">E: </w:t>
    </w:r>
    <w:r>
      <w:rPr>
        <w:sz w:val="16"/>
      </w:rPr>
      <w:t>gp.mju@gov.si</w:t>
    </w:r>
  </w:p>
  <w:p w14:paraId="1219F203" w14:textId="77777777" w:rsidR="005C5CCF" w:rsidRPr="008F3500" w:rsidRDefault="005C5CCF" w:rsidP="004F2722">
    <w:pPr>
      <w:pStyle w:val="Glava"/>
      <w:tabs>
        <w:tab w:val="left" w:pos="5112"/>
      </w:tabs>
      <w:spacing w:line="240" w:lineRule="exact"/>
      <w:rPr>
        <w:sz w:val="16"/>
      </w:rPr>
    </w:pPr>
    <w:r w:rsidRPr="008F3500">
      <w:rPr>
        <w:sz w:val="16"/>
      </w:rPr>
      <w:tab/>
    </w:r>
    <w:r>
      <w:rPr>
        <w:sz w:val="16"/>
      </w:rPr>
      <w:tab/>
    </w:r>
    <w:hyperlink r:id="rId2" w:history="1">
      <w:r w:rsidRPr="00C17EDE">
        <w:rPr>
          <w:rStyle w:val="Hiperpovezava"/>
          <w:sz w:val="16"/>
        </w:rPr>
        <w:t>www.mju.gov.si</w:t>
      </w:r>
    </w:hyperlink>
  </w:p>
  <w:p w14:paraId="08662626" w14:textId="77777777" w:rsidR="005C5CCF" w:rsidRDefault="005C5CCF" w:rsidP="004F2722">
    <w:pPr>
      <w:pStyle w:val="Glava"/>
    </w:pPr>
  </w:p>
  <w:p w14:paraId="51D2371A" w14:textId="77777777" w:rsidR="005C5CCF" w:rsidRDefault="005C5CCF" w:rsidP="004F2722">
    <w:pPr>
      <w:pStyle w:val="Glava"/>
    </w:pPr>
  </w:p>
  <w:p w14:paraId="0898BC3C" w14:textId="77777777" w:rsidR="005C5CCF" w:rsidRPr="004558E0" w:rsidRDefault="005C5CCF" w:rsidP="004F272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5A54AC7A"/>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singleLevel"/>
    <w:tmpl w:val="00000004"/>
    <w:name w:val="WW8Num9"/>
    <w:lvl w:ilvl="0">
      <w:start w:val="1"/>
      <w:numFmt w:val="decimal"/>
      <w:pStyle w:val="Naslovlen"/>
      <w:lvlText w:val="%1. "/>
      <w:lvlJc w:val="left"/>
      <w:pPr>
        <w:tabs>
          <w:tab w:val="num" w:pos="0"/>
        </w:tabs>
        <w:ind w:left="1353" w:hanging="360"/>
      </w:pPr>
      <w:rPr>
        <w:rFonts w:cs="Times New Roman" w:hint="default"/>
      </w:rPr>
    </w:lvl>
  </w:abstractNum>
  <w:abstractNum w:abstractNumId="2" w15:restartNumberingAfterBreak="0">
    <w:nsid w:val="00000009"/>
    <w:multiLevelType w:val="multilevel"/>
    <w:tmpl w:val="00000009"/>
    <w:name w:val="WW8Num15"/>
    <w:lvl w:ilvl="0">
      <w:start w:val="1"/>
      <w:numFmt w:val="bullet"/>
      <w:pStyle w:val="Oznaenseznam1"/>
      <w:lvlText w:val="-"/>
      <w:lvlJc w:val="left"/>
      <w:pPr>
        <w:tabs>
          <w:tab w:val="num" w:pos="0"/>
        </w:tabs>
        <w:ind w:left="357" w:hanging="357"/>
      </w:pPr>
      <w:rPr>
        <w:rFonts w:ascii="Arial" w:hAnsi="Arial" w:cs="Arial" w:hint="default"/>
      </w:rPr>
    </w:lvl>
    <w:lvl w:ilvl="1">
      <w:start w:val="1"/>
      <w:numFmt w:val="bullet"/>
      <w:lvlText w:val="-"/>
      <w:lvlJc w:val="left"/>
      <w:pPr>
        <w:tabs>
          <w:tab w:val="num" w:pos="0"/>
        </w:tabs>
        <w:ind w:left="714" w:hanging="357"/>
      </w:pPr>
      <w:rPr>
        <w:rFonts w:ascii="Arial" w:hAnsi="Arial" w:cs="Arial" w:hint="default"/>
      </w:rPr>
    </w:lvl>
    <w:lvl w:ilvl="2">
      <w:start w:val="1"/>
      <w:numFmt w:val="bullet"/>
      <w:lvlText w:val="-"/>
      <w:lvlJc w:val="left"/>
      <w:pPr>
        <w:tabs>
          <w:tab w:val="num" w:pos="0"/>
        </w:tabs>
        <w:ind w:left="1071" w:hanging="357"/>
      </w:pPr>
      <w:rPr>
        <w:rFonts w:ascii="Arial" w:hAnsi="Arial" w:cs="Arial" w:hint="default"/>
      </w:rPr>
    </w:lvl>
    <w:lvl w:ilvl="3">
      <w:start w:val="1"/>
      <w:numFmt w:val="bullet"/>
      <w:lvlText w:val="-"/>
      <w:lvlJc w:val="left"/>
      <w:pPr>
        <w:tabs>
          <w:tab w:val="num" w:pos="0"/>
        </w:tabs>
        <w:ind w:left="1428" w:hanging="357"/>
      </w:pPr>
      <w:rPr>
        <w:rFonts w:ascii="Arial" w:hAnsi="Arial" w:cs="Arial" w:hint="default"/>
      </w:rPr>
    </w:lvl>
    <w:lvl w:ilvl="4">
      <w:start w:val="1"/>
      <w:numFmt w:val="bullet"/>
      <w:lvlText w:val="-"/>
      <w:lvlJc w:val="left"/>
      <w:pPr>
        <w:tabs>
          <w:tab w:val="num" w:pos="0"/>
        </w:tabs>
        <w:ind w:left="1785" w:hanging="357"/>
      </w:pPr>
      <w:rPr>
        <w:rFonts w:ascii="Arial" w:hAnsi="Arial" w:cs="Arial" w:hint="default"/>
      </w:rPr>
    </w:lvl>
    <w:lvl w:ilvl="5">
      <w:start w:val="1"/>
      <w:numFmt w:val="none"/>
      <w:suff w:val="nothing"/>
      <w:lvlText w:val=""/>
      <w:lvlJc w:val="left"/>
      <w:pPr>
        <w:tabs>
          <w:tab w:val="num" w:pos="0"/>
        </w:tabs>
        <w:ind w:left="2142" w:hanging="357"/>
      </w:pPr>
      <w:rPr>
        <w:rFonts w:hint="default"/>
      </w:rPr>
    </w:lvl>
    <w:lvl w:ilvl="6">
      <w:start w:val="1"/>
      <w:numFmt w:val="none"/>
      <w:suff w:val="nothing"/>
      <w:lvlText w:val=""/>
      <w:lvlJc w:val="left"/>
      <w:pPr>
        <w:tabs>
          <w:tab w:val="num" w:pos="0"/>
        </w:tabs>
        <w:ind w:left="2499" w:hanging="357"/>
      </w:pPr>
      <w:rPr>
        <w:rFonts w:hint="default"/>
      </w:rPr>
    </w:lvl>
    <w:lvl w:ilvl="7">
      <w:start w:val="1"/>
      <w:numFmt w:val="none"/>
      <w:suff w:val="nothing"/>
      <w:lvlText w:val=""/>
      <w:lvlJc w:val="left"/>
      <w:pPr>
        <w:tabs>
          <w:tab w:val="num" w:pos="0"/>
        </w:tabs>
        <w:ind w:left="2856" w:hanging="357"/>
      </w:pPr>
      <w:rPr>
        <w:rFonts w:hint="default"/>
      </w:rPr>
    </w:lvl>
    <w:lvl w:ilvl="8">
      <w:start w:val="1"/>
      <w:numFmt w:val="none"/>
      <w:suff w:val="nothing"/>
      <w:lvlText w:val=""/>
      <w:lvlJc w:val="left"/>
      <w:pPr>
        <w:tabs>
          <w:tab w:val="num" w:pos="0"/>
        </w:tabs>
        <w:ind w:left="3213" w:hanging="357"/>
      </w:pPr>
      <w:rPr>
        <w:rFonts w:hint="default"/>
      </w:rPr>
    </w:lvl>
  </w:abstractNum>
  <w:abstractNum w:abstractNumId="3" w15:restartNumberingAfterBreak="0">
    <w:nsid w:val="0000000A"/>
    <w:multiLevelType w:val="multilevel"/>
    <w:tmpl w:val="0000000A"/>
    <w:name w:val="WW8Num16"/>
    <w:lvl w:ilvl="0">
      <w:start w:val="1"/>
      <w:numFmt w:val="decimal"/>
      <w:pStyle w:val="Natevanjestevilkami1"/>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000000B"/>
    <w:multiLevelType w:val="multilevel"/>
    <w:tmpl w:val="509E1C74"/>
    <w:name w:val="WW8Num17"/>
    <w:lvl w:ilvl="0">
      <w:start w:val="1"/>
      <w:numFmt w:val="decimal"/>
      <w:lvlText w:val="%1."/>
      <w:lvlJc w:val="left"/>
      <w:pPr>
        <w:tabs>
          <w:tab w:val="num" w:pos="397"/>
        </w:tabs>
        <w:ind w:left="397" w:hanging="397"/>
      </w:pPr>
      <w:rPr>
        <w:rFonts w:ascii="Arial" w:hAnsi="Arial" w:cs="Arial" w:hint="default"/>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8346BE4"/>
    <w:multiLevelType w:val="hybridMultilevel"/>
    <w:tmpl w:val="01B026D0"/>
    <w:lvl w:ilvl="0" w:tplc="5F28043C">
      <w:start w:val="11"/>
      <w:numFmt w:val="decimal"/>
      <w:pStyle w:val="NASLOV4"/>
      <w:lvlText w:val="%1.2.3.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pStyle w:val="NASLOV4"/>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4E7D84"/>
    <w:multiLevelType w:val="multilevel"/>
    <w:tmpl w:val="D5B07898"/>
    <w:lvl w:ilvl="0">
      <w:start w:val="1"/>
      <w:numFmt w:val="bullet"/>
      <w:lvlText w:val="-"/>
      <w:lvlJc w:val="left"/>
      <w:pPr>
        <w:tabs>
          <w:tab w:val="num" w:pos="1068"/>
        </w:tabs>
        <w:ind w:left="1068" w:hanging="360"/>
      </w:pPr>
      <w:rPr>
        <w:rFonts w:ascii="Arial" w:hAnsi="Arial" w:hint="default"/>
        <w:sz w:val="20"/>
      </w:rPr>
    </w:lvl>
    <w:lvl w:ilvl="1">
      <w:start w:val="1"/>
      <w:numFmt w:val="bullet"/>
      <w:lvlText w:val=""/>
      <w:lvlJc w:val="left"/>
      <w:pPr>
        <w:tabs>
          <w:tab w:val="num" w:pos="1788"/>
        </w:tabs>
        <w:ind w:left="1788" w:hanging="360"/>
      </w:pPr>
      <w:rPr>
        <w:rFonts w:ascii="Symbol" w:hAnsi="Symbol" w:hint="default"/>
        <w:sz w:val="20"/>
      </w:rPr>
    </w:lvl>
    <w:lvl w:ilvl="2">
      <w:start w:val="1"/>
      <w:numFmt w:val="bullet"/>
      <w:lvlText w:val=""/>
      <w:lvlJc w:val="left"/>
      <w:pPr>
        <w:tabs>
          <w:tab w:val="num" w:pos="2508"/>
        </w:tabs>
        <w:ind w:left="2508" w:hanging="360"/>
      </w:pPr>
      <w:rPr>
        <w:rFonts w:ascii="Symbol" w:hAnsi="Symbol" w:hint="default"/>
        <w:sz w:val="20"/>
      </w:rPr>
    </w:lvl>
    <w:lvl w:ilvl="3">
      <w:start w:val="1"/>
      <w:numFmt w:val="bullet"/>
      <w:lvlText w:val=""/>
      <w:lvlJc w:val="left"/>
      <w:pPr>
        <w:tabs>
          <w:tab w:val="num" w:pos="3228"/>
        </w:tabs>
        <w:ind w:left="3228" w:hanging="360"/>
      </w:pPr>
      <w:rPr>
        <w:rFonts w:ascii="Symbol" w:hAnsi="Symbol" w:hint="default"/>
        <w:sz w:val="20"/>
      </w:rPr>
    </w:lvl>
    <w:lvl w:ilvl="4">
      <w:start w:val="1"/>
      <w:numFmt w:val="bullet"/>
      <w:lvlText w:val=""/>
      <w:lvlJc w:val="left"/>
      <w:pPr>
        <w:tabs>
          <w:tab w:val="num" w:pos="3948"/>
        </w:tabs>
        <w:ind w:left="3948" w:hanging="360"/>
      </w:pPr>
      <w:rPr>
        <w:rFonts w:ascii="Symbol" w:hAnsi="Symbol" w:hint="default"/>
        <w:sz w:val="20"/>
      </w:rPr>
    </w:lvl>
    <w:lvl w:ilvl="5">
      <w:start w:val="1"/>
      <w:numFmt w:val="bullet"/>
      <w:lvlText w:val=""/>
      <w:lvlJc w:val="left"/>
      <w:pPr>
        <w:tabs>
          <w:tab w:val="num" w:pos="4668"/>
        </w:tabs>
        <w:ind w:left="4668" w:hanging="360"/>
      </w:pPr>
      <w:rPr>
        <w:rFonts w:ascii="Symbol" w:hAnsi="Symbol" w:hint="default"/>
        <w:sz w:val="20"/>
      </w:rPr>
    </w:lvl>
    <w:lvl w:ilvl="6">
      <w:start w:val="1"/>
      <w:numFmt w:val="bullet"/>
      <w:lvlText w:val=""/>
      <w:lvlJc w:val="left"/>
      <w:pPr>
        <w:tabs>
          <w:tab w:val="num" w:pos="5388"/>
        </w:tabs>
        <w:ind w:left="5388" w:hanging="360"/>
      </w:pPr>
      <w:rPr>
        <w:rFonts w:ascii="Symbol" w:hAnsi="Symbol" w:hint="default"/>
        <w:sz w:val="20"/>
      </w:rPr>
    </w:lvl>
    <w:lvl w:ilvl="7">
      <w:start w:val="1"/>
      <w:numFmt w:val="bullet"/>
      <w:lvlText w:val=""/>
      <w:lvlJc w:val="left"/>
      <w:pPr>
        <w:tabs>
          <w:tab w:val="num" w:pos="6108"/>
        </w:tabs>
        <w:ind w:left="6108" w:hanging="360"/>
      </w:pPr>
      <w:rPr>
        <w:rFonts w:ascii="Symbol" w:hAnsi="Symbol" w:hint="default"/>
        <w:sz w:val="20"/>
      </w:rPr>
    </w:lvl>
    <w:lvl w:ilvl="8">
      <w:start w:val="1"/>
      <w:numFmt w:val="bullet"/>
      <w:lvlText w:val=""/>
      <w:lvlJc w:val="left"/>
      <w:pPr>
        <w:tabs>
          <w:tab w:val="num" w:pos="6828"/>
        </w:tabs>
        <w:ind w:left="6828" w:hanging="360"/>
      </w:pPr>
      <w:rPr>
        <w:rFonts w:ascii="Symbol" w:hAnsi="Symbol" w:hint="default"/>
        <w:sz w:val="20"/>
      </w:rPr>
    </w:lvl>
  </w:abstractNum>
  <w:abstractNum w:abstractNumId="7" w15:restartNumberingAfterBreak="0">
    <w:nsid w:val="0DFA5D9E"/>
    <w:multiLevelType w:val="multilevel"/>
    <w:tmpl w:val="70AAA324"/>
    <w:styleLink w:val="Natevanjestevilkami"/>
    <w:lvl w:ilvl="0">
      <w:start w:val="1"/>
      <w:numFmt w:val="decimal"/>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8"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8FB1C84"/>
    <w:multiLevelType w:val="hybridMultilevel"/>
    <w:tmpl w:val="5F942A5E"/>
    <w:name w:val="WW8Num42"/>
    <w:lvl w:ilvl="0" w:tplc="0BDC413E">
      <w:start w:val="1"/>
      <w:numFmt w:val="decimal"/>
      <w:pStyle w:val="nalov4"/>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lov4"/>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2704B3"/>
    <w:multiLevelType w:val="hybridMultilevel"/>
    <w:tmpl w:val="615A1826"/>
    <w:lvl w:ilvl="0" w:tplc="C6F2CF1A">
      <w:start w:val="1"/>
      <w:numFmt w:val="decimal"/>
      <w:lvlText w:val="%1. "/>
      <w:lvlJc w:val="left"/>
      <w:pPr>
        <w:ind w:left="720" w:hanging="360"/>
      </w:pPr>
      <w:rPr>
        <w:sz w:val="20"/>
        <w:szCs w:val="20"/>
      </w:rPr>
    </w:lvl>
    <w:lvl w:ilvl="1" w:tplc="2CD2FFF4">
      <w:start w:val="1"/>
      <w:numFmt w:val="lowerLetter"/>
      <w:lvlText w:val="%2."/>
      <w:lvlJc w:val="left"/>
      <w:pPr>
        <w:ind w:left="1440" w:hanging="360"/>
      </w:pPr>
    </w:lvl>
    <w:lvl w:ilvl="2" w:tplc="DBE68514">
      <w:start w:val="1"/>
      <w:numFmt w:val="lowerRoman"/>
      <w:lvlText w:val="%3."/>
      <w:lvlJc w:val="right"/>
      <w:pPr>
        <w:ind w:left="2160" w:hanging="180"/>
      </w:pPr>
    </w:lvl>
    <w:lvl w:ilvl="3" w:tplc="EF205D46">
      <w:start w:val="1"/>
      <w:numFmt w:val="decimal"/>
      <w:lvlText w:val="%4."/>
      <w:lvlJc w:val="left"/>
      <w:pPr>
        <w:ind w:left="2880" w:hanging="360"/>
      </w:pPr>
    </w:lvl>
    <w:lvl w:ilvl="4" w:tplc="AFEC7E00">
      <w:start w:val="1"/>
      <w:numFmt w:val="lowerLetter"/>
      <w:lvlText w:val="%5."/>
      <w:lvlJc w:val="left"/>
      <w:pPr>
        <w:ind w:left="3600" w:hanging="360"/>
      </w:pPr>
    </w:lvl>
    <w:lvl w:ilvl="5" w:tplc="26AABF1C">
      <w:start w:val="1"/>
      <w:numFmt w:val="lowerRoman"/>
      <w:lvlText w:val="%6."/>
      <w:lvlJc w:val="right"/>
      <w:pPr>
        <w:ind w:left="4320" w:hanging="180"/>
      </w:pPr>
    </w:lvl>
    <w:lvl w:ilvl="6" w:tplc="25385472">
      <w:start w:val="1"/>
      <w:numFmt w:val="decimal"/>
      <w:lvlText w:val="%7."/>
      <w:lvlJc w:val="left"/>
      <w:pPr>
        <w:ind w:left="5040" w:hanging="360"/>
      </w:pPr>
    </w:lvl>
    <w:lvl w:ilvl="7" w:tplc="FC82B25A">
      <w:start w:val="1"/>
      <w:numFmt w:val="lowerLetter"/>
      <w:lvlText w:val="%8."/>
      <w:lvlJc w:val="left"/>
      <w:pPr>
        <w:ind w:left="5760" w:hanging="360"/>
      </w:pPr>
    </w:lvl>
    <w:lvl w:ilvl="8" w:tplc="94481542">
      <w:start w:val="1"/>
      <w:numFmt w:val="lowerRoman"/>
      <w:lvlText w:val="%9."/>
      <w:lvlJc w:val="right"/>
      <w:pPr>
        <w:ind w:left="6480" w:hanging="180"/>
      </w:pPr>
    </w:lvl>
  </w:abstractNum>
  <w:abstractNum w:abstractNumId="11" w15:restartNumberingAfterBreak="0">
    <w:nsid w:val="1D0D1FE7"/>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2" w15:restartNumberingAfterBreak="0">
    <w:nsid w:val="312223AA"/>
    <w:multiLevelType w:val="multilevel"/>
    <w:tmpl w:val="685CEEC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3DA10226"/>
    <w:multiLevelType w:val="hybridMultilevel"/>
    <w:tmpl w:val="36A4C480"/>
    <w:lvl w:ilvl="0" w:tplc="DD2C8BB0">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6909A2"/>
    <w:multiLevelType w:val="hybridMultilevel"/>
    <w:tmpl w:val="539AB0B6"/>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4D9A4971"/>
    <w:multiLevelType w:val="hybridMultilevel"/>
    <w:tmpl w:val="8982AE1A"/>
    <w:name w:val="WW8Num142"/>
    <w:lvl w:ilvl="0" w:tplc="B25E6E8E">
      <w:start w:val="11"/>
      <w:numFmt w:val="decimal"/>
      <w:lvlText w:val="%1. "/>
      <w:lvlJc w:val="left"/>
      <w:pPr>
        <w:tabs>
          <w:tab w:val="num" w:pos="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293158C"/>
    <w:multiLevelType w:val="hybridMultilevel"/>
    <w:tmpl w:val="8F46F45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5DDC0A35"/>
    <w:multiLevelType w:val="hybridMultilevel"/>
    <w:tmpl w:val="7E4468B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72980FFF"/>
    <w:multiLevelType w:val="hybridMultilevel"/>
    <w:tmpl w:val="205A6F94"/>
    <w:lvl w:ilvl="0" w:tplc="F7309FC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CB745B0"/>
    <w:multiLevelType w:val="hybridMultilevel"/>
    <w:tmpl w:val="5F301908"/>
    <w:lvl w:ilvl="0" w:tplc="CFACA27A">
      <w:start w:val="5"/>
      <w:numFmt w:val="bullet"/>
      <w:lvlText w:val="-"/>
      <w:lvlJc w:val="left"/>
      <w:pPr>
        <w:tabs>
          <w:tab w:val="num" w:pos="737"/>
        </w:tabs>
        <w:ind w:left="737" w:hanging="283"/>
      </w:pPr>
      <w:rPr>
        <w:rFonts w:ascii="Times New Roman" w:eastAsia="Times New Roman" w:hAnsi="Times New Roman" w:cs="Times New Roman" w:hint="default"/>
        <w:b/>
      </w:rPr>
    </w:lvl>
    <w:lvl w:ilvl="1" w:tplc="DD7A1368">
      <w:start w:val="5"/>
      <w:numFmt w:val="bullet"/>
      <w:lvlText w:val="-"/>
      <w:lvlJc w:val="left"/>
      <w:pPr>
        <w:tabs>
          <w:tab w:val="num" w:pos="720"/>
        </w:tabs>
        <w:ind w:left="720" w:hanging="360"/>
      </w:pPr>
      <w:rPr>
        <w:rFonts w:ascii="Times New Roman" w:eastAsia="Times New Roman" w:hAnsi="Times New Roman"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872893"/>
    <w:multiLevelType w:val="hybridMultilevel"/>
    <w:tmpl w:val="02A0EEC8"/>
    <w:name w:val="WW8Num1423"/>
    <w:lvl w:ilvl="0" w:tplc="117ACB2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F9F5495"/>
    <w:multiLevelType w:val="hybridMultilevel"/>
    <w:tmpl w:val="3282EB9A"/>
    <w:lvl w:ilvl="0" w:tplc="7306334A">
      <w:start w:val="1"/>
      <w:numFmt w:val="bullet"/>
      <w:lvlText w:val="-"/>
      <w:lvlJc w:val="left"/>
      <w:pPr>
        <w:ind w:left="1068" w:hanging="360"/>
      </w:pPr>
      <w:rPr>
        <w:rFonts w:ascii="Arial"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10"/>
  </w:num>
  <w:num w:numId="2">
    <w:abstractNumId w:val="0"/>
  </w:num>
  <w:num w:numId="3">
    <w:abstractNumId w:val="1"/>
  </w:num>
  <w:num w:numId="4">
    <w:abstractNumId w:val="2"/>
  </w:num>
  <w:num w:numId="5">
    <w:abstractNumId w:val="3"/>
  </w:num>
  <w:num w:numId="6">
    <w:abstractNumId w:val="7"/>
  </w:num>
  <w:num w:numId="7">
    <w:abstractNumId w:val="9"/>
  </w:num>
  <w:num w:numId="8">
    <w:abstractNumId w:val="18"/>
  </w:num>
  <w:num w:numId="9">
    <w:abstractNumId w:val="5"/>
  </w:num>
  <w:num w:numId="10">
    <w:abstractNumId w:val="6"/>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2">
    <w:abstractNumId w:val="11"/>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43">
    <w:abstractNumId w:val="20"/>
  </w:num>
  <w:num w:numId="44">
    <w:abstractNumId w:val="14"/>
  </w:num>
  <w:num w:numId="45">
    <w:abstractNumId w:val="16"/>
  </w:num>
  <w:num w:numId="46">
    <w:abstractNumId w:val="13"/>
  </w:num>
  <w:num w:numId="47">
    <w:abstractNumId w:val="19"/>
  </w:num>
  <w:num w:numId="48">
    <w:abstractNumId w:val="22"/>
  </w:num>
  <w:num w:numId="49">
    <w:abstractNumId w:val="8"/>
  </w:num>
  <w:num w:numId="50">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3C03"/>
    <w:rsid w:val="00001AC6"/>
    <w:rsid w:val="00006456"/>
    <w:rsid w:val="0001292B"/>
    <w:rsid w:val="0003291D"/>
    <w:rsid w:val="000377B3"/>
    <w:rsid w:val="00041775"/>
    <w:rsid w:val="00043612"/>
    <w:rsid w:val="00044651"/>
    <w:rsid w:val="00057F4A"/>
    <w:rsid w:val="00062A60"/>
    <w:rsid w:val="0006538E"/>
    <w:rsid w:val="00076EBB"/>
    <w:rsid w:val="00081138"/>
    <w:rsid w:val="00086A1E"/>
    <w:rsid w:val="000A65B1"/>
    <w:rsid w:val="000B2311"/>
    <w:rsid w:val="000B286E"/>
    <w:rsid w:val="000B4601"/>
    <w:rsid w:val="000B73A3"/>
    <w:rsid w:val="000C4DAB"/>
    <w:rsid w:val="000D1228"/>
    <w:rsid w:val="000D4082"/>
    <w:rsid w:val="000D6D00"/>
    <w:rsid w:val="000E0CD6"/>
    <w:rsid w:val="000F1596"/>
    <w:rsid w:val="000F3C33"/>
    <w:rsid w:val="001034F3"/>
    <w:rsid w:val="0010718D"/>
    <w:rsid w:val="00113366"/>
    <w:rsid w:val="00113A28"/>
    <w:rsid w:val="00126A92"/>
    <w:rsid w:val="00136A4F"/>
    <w:rsid w:val="00137A5B"/>
    <w:rsid w:val="00137FEA"/>
    <w:rsid w:val="001439A5"/>
    <w:rsid w:val="00151F92"/>
    <w:rsid w:val="00166BFC"/>
    <w:rsid w:val="001733CE"/>
    <w:rsid w:val="00173BA9"/>
    <w:rsid w:val="0018268B"/>
    <w:rsid w:val="00184B5D"/>
    <w:rsid w:val="00186DE5"/>
    <w:rsid w:val="00190BEB"/>
    <w:rsid w:val="00192B33"/>
    <w:rsid w:val="001A36B8"/>
    <w:rsid w:val="001B3797"/>
    <w:rsid w:val="001C0FE1"/>
    <w:rsid w:val="001C140E"/>
    <w:rsid w:val="001C1768"/>
    <w:rsid w:val="001C2B29"/>
    <w:rsid w:val="001D0B10"/>
    <w:rsid w:val="001D1251"/>
    <w:rsid w:val="001D1666"/>
    <w:rsid w:val="001F2D35"/>
    <w:rsid w:val="00202FF4"/>
    <w:rsid w:val="0020332E"/>
    <w:rsid w:val="002119A8"/>
    <w:rsid w:val="00212758"/>
    <w:rsid w:val="002150B2"/>
    <w:rsid w:val="002164EA"/>
    <w:rsid w:val="0022133F"/>
    <w:rsid w:val="0022297A"/>
    <w:rsid w:val="00222A0E"/>
    <w:rsid w:val="00232093"/>
    <w:rsid w:val="002350C7"/>
    <w:rsid w:val="002357C9"/>
    <w:rsid w:val="002426CC"/>
    <w:rsid w:val="00246622"/>
    <w:rsid w:val="0025698A"/>
    <w:rsid w:val="002577F1"/>
    <w:rsid w:val="00260085"/>
    <w:rsid w:val="00266380"/>
    <w:rsid w:val="002710C0"/>
    <w:rsid w:val="0027153B"/>
    <w:rsid w:val="002731AE"/>
    <w:rsid w:val="002748E0"/>
    <w:rsid w:val="00285003"/>
    <w:rsid w:val="00296884"/>
    <w:rsid w:val="00297C43"/>
    <w:rsid w:val="002A11C6"/>
    <w:rsid w:val="002A1B3B"/>
    <w:rsid w:val="002A6344"/>
    <w:rsid w:val="002B0D97"/>
    <w:rsid w:val="002B7775"/>
    <w:rsid w:val="002C01FF"/>
    <w:rsid w:val="002C0BC7"/>
    <w:rsid w:val="002D2C44"/>
    <w:rsid w:val="002E2E70"/>
    <w:rsid w:val="002E57C2"/>
    <w:rsid w:val="002E7243"/>
    <w:rsid w:val="002F5B99"/>
    <w:rsid w:val="00303012"/>
    <w:rsid w:val="0030608C"/>
    <w:rsid w:val="003105F9"/>
    <w:rsid w:val="00312FC0"/>
    <w:rsid w:val="0031305F"/>
    <w:rsid w:val="00313B33"/>
    <w:rsid w:val="00314702"/>
    <w:rsid w:val="00330C47"/>
    <w:rsid w:val="00335C32"/>
    <w:rsid w:val="00341665"/>
    <w:rsid w:val="00355D84"/>
    <w:rsid w:val="003561B3"/>
    <w:rsid w:val="00356EDF"/>
    <w:rsid w:val="00362942"/>
    <w:rsid w:val="00362E60"/>
    <w:rsid w:val="003636BE"/>
    <w:rsid w:val="003676A4"/>
    <w:rsid w:val="003730A3"/>
    <w:rsid w:val="00374481"/>
    <w:rsid w:val="00377686"/>
    <w:rsid w:val="0038099D"/>
    <w:rsid w:val="003812F4"/>
    <w:rsid w:val="0039359D"/>
    <w:rsid w:val="003B05B7"/>
    <w:rsid w:val="003B17FA"/>
    <w:rsid w:val="003B21E0"/>
    <w:rsid w:val="003B23F8"/>
    <w:rsid w:val="003B48A4"/>
    <w:rsid w:val="003B4FB1"/>
    <w:rsid w:val="003C1144"/>
    <w:rsid w:val="003C2B21"/>
    <w:rsid w:val="003C3949"/>
    <w:rsid w:val="003D18CB"/>
    <w:rsid w:val="003D275A"/>
    <w:rsid w:val="0040101E"/>
    <w:rsid w:val="00402B01"/>
    <w:rsid w:val="00407684"/>
    <w:rsid w:val="004114B4"/>
    <w:rsid w:val="00412B19"/>
    <w:rsid w:val="00415353"/>
    <w:rsid w:val="00421CC9"/>
    <w:rsid w:val="0044298E"/>
    <w:rsid w:val="0044544A"/>
    <w:rsid w:val="00446112"/>
    <w:rsid w:val="004475A7"/>
    <w:rsid w:val="004506B5"/>
    <w:rsid w:val="004509C7"/>
    <w:rsid w:val="00457BF9"/>
    <w:rsid w:val="004605A3"/>
    <w:rsid w:val="004626A8"/>
    <w:rsid w:val="00463555"/>
    <w:rsid w:val="00465D78"/>
    <w:rsid w:val="004774E2"/>
    <w:rsid w:val="00477933"/>
    <w:rsid w:val="00487F94"/>
    <w:rsid w:val="004926AA"/>
    <w:rsid w:val="004979C6"/>
    <w:rsid w:val="004B0E80"/>
    <w:rsid w:val="004B12AC"/>
    <w:rsid w:val="004B20AE"/>
    <w:rsid w:val="004B498A"/>
    <w:rsid w:val="004B6988"/>
    <w:rsid w:val="004C4712"/>
    <w:rsid w:val="004D64DB"/>
    <w:rsid w:val="004F161A"/>
    <w:rsid w:val="004F2722"/>
    <w:rsid w:val="00500DDC"/>
    <w:rsid w:val="00502425"/>
    <w:rsid w:val="00511076"/>
    <w:rsid w:val="00515877"/>
    <w:rsid w:val="00515EC5"/>
    <w:rsid w:val="005254BF"/>
    <w:rsid w:val="00526FB9"/>
    <w:rsid w:val="00532D34"/>
    <w:rsid w:val="005409BF"/>
    <w:rsid w:val="00565001"/>
    <w:rsid w:val="005706F7"/>
    <w:rsid w:val="005733B0"/>
    <w:rsid w:val="00573E15"/>
    <w:rsid w:val="00575012"/>
    <w:rsid w:val="005824C3"/>
    <w:rsid w:val="00592DE3"/>
    <w:rsid w:val="005A638E"/>
    <w:rsid w:val="005C5CCF"/>
    <w:rsid w:val="005D1DFC"/>
    <w:rsid w:val="005D71AE"/>
    <w:rsid w:val="005D7A8E"/>
    <w:rsid w:val="005E238C"/>
    <w:rsid w:val="005E50D0"/>
    <w:rsid w:val="005F1E86"/>
    <w:rsid w:val="005F2C1D"/>
    <w:rsid w:val="005F46EF"/>
    <w:rsid w:val="005F53FD"/>
    <w:rsid w:val="005F6632"/>
    <w:rsid w:val="00607A55"/>
    <w:rsid w:val="00624A4A"/>
    <w:rsid w:val="00630190"/>
    <w:rsid w:val="006372F7"/>
    <w:rsid w:val="006424A8"/>
    <w:rsid w:val="006425E9"/>
    <w:rsid w:val="0065739B"/>
    <w:rsid w:val="00661101"/>
    <w:rsid w:val="006654A4"/>
    <w:rsid w:val="00675090"/>
    <w:rsid w:val="006778AA"/>
    <w:rsid w:val="006911F9"/>
    <w:rsid w:val="006921DA"/>
    <w:rsid w:val="00694FA3"/>
    <w:rsid w:val="006A0224"/>
    <w:rsid w:val="006A04AD"/>
    <w:rsid w:val="006A0855"/>
    <w:rsid w:val="006A7551"/>
    <w:rsid w:val="006B1002"/>
    <w:rsid w:val="006B3DC7"/>
    <w:rsid w:val="006B599C"/>
    <w:rsid w:val="006C7F54"/>
    <w:rsid w:val="006E5793"/>
    <w:rsid w:val="006E5C43"/>
    <w:rsid w:val="00703B62"/>
    <w:rsid w:val="007109FB"/>
    <w:rsid w:val="00711BEB"/>
    <w:rsid w:val="00716694"/>
    <w:rsid w:val="00717792"/>
    <w:rsid w:val="00730E4B"/>
    <w:rsid w:val="00735558"/>
    <w:rsid w:val="00736240"/>
    <w:rsid w:val="00736F37"/>
    <w:rsid w:val="00756061"/>
    <w:rsid w:val="00763C03"/>
    <w:rsid w:val="0076489F"/>
    <w:rsid w:val="00771B9C"/>
    <w:rsid w:val="0078022A"/>
    <w:rsid w:val="00784198"/>
    <w:rsid w:val="0079054F"/>
    <w:rsid w:val="00797BD8"/>
    <w:rsid w:val="007B7453"/>
    <w:rsid w:val="007C28FF"/>
    <w:rsid w:val="007D0755"/>
    <w:rsid w:val="007E7E87"/>
    <w:rsid w:val="007F082F"/>
    <w:rsid w:val="00801206"/>
    <w:rsid w:val="00806E4D"/>
    <w:rsid w:val="0081344E"/>
    <w:rsid w:val="00813905"/>
    <w:rsid w:val="008150AD"/>
    <w:rsid w:val="00827A10"/>
    <w:rsid w:val="008313AF"/>
    <w:rsid w:val="008377FD"/>
    <w:rsid w:val="00841FA8"/>
    <w:rsid w:val="0084471D"/>
    <w:rsid w:val="0085240D"/>
    <w:rsid w:val="008562E3"/>
    <w:rsid w:val="00856CB8"/>
    <w:rsid w:val="00857748"/>
    <w:rsid w:val="008631F5"/>
    <w:rsid w:val="00866158"/>
    <w:rsid w:val="008662FD"/>
    <w:rsid w:val="00886A85"/>
    <w:rsid w:val="008A50DA"/>
    <w:rsid w:val="008B054D"/>
    <w:rsid w:val="008B1B40"/>
    <w:rsid w:val="008B1C84"/>
    <w:rsid w:val="008B2803"/>
    <w:rsid w:val="008B3973"/>
    <w:rsid w:val="008B771D"/>
    <w:rsid w:val="008C5A91"/>
    <w:rsid w:val="008D0091"/>
    <w:rsid w:val="008D4827"/>
    <w:rsid w:val="008D48D2"/>
    <w:rsid w:val="008D4EC8"/>
    <w:rsid w:val="008D5BE2"/>
    <w:rsid w:val="008D7CB8"/>
    <w:rsid w:val="008E38D4"/>
    <w:rsid w:val="008E799B"/>
    <w:rsid w:val="008F157A"/>
    <w:rsid w:val="009009C7"/>
    <w:rsid w:val="009166FA"/>
    <w:rsid w:val="0093088E"/>
    <w:rsid w:val="00934FE8"/>
    <w:rsid w:val="00950F83"/>
    <w:rsid w:val="009524D3"/>
    <w:rsid w:val="0095736A"/>
    <w:rsid w:val="00957C34"/>
    <w:rsid w:val="00963000"/>
    <w:rsid w:val="00964548"/>
    <w:rsid w:val="009645AB"/>
    <w:rsid w:val="00967609"/>
    <w:rsid w:val="00967855"/>
    <w:rsid w:val="00970D7C"/>
    <w:rsid w:val="009917B2"/>
    <w:rsid w:val="00992CE7"/>
    <w:rsid w:val="009A5831"/>
    <w:rsid w:val="009A7817"/>
    <w:rsid w:val="009B001D"/>
    <w:rsid w:val="009B0107"/>
    <w:rsid w:val="009B1305"/>
    <w:rsid w:val="009B75DE"/>
    <w:rsid w:val="009C7C42"/>
    <w:rsid w:val="009D0188"/>
    <w:rsid w:val="009D1C71"/>
    <w:rsid w:val="009E1047"/>
    <w:rsid w:val="009E2786"/>
    <w:rsid w:val="009E30D3"/>
    <w:rsid w:val="009F4A36"/>
    <w:rsid w:val="009F5684"/>
    <w:rsid w:val="009F5B28"/>
    <w:rsid w:val="00A04DFE"/>
    <w:rsid w:val="00A055D6"/>
    <w:rsid w:val="00A06ED9"/>
    <w:rsid w:val="00A10C29"/>
    <w:rsid w:val="00A11F61"/>
    <w:rsid w:val="00A12D6C"/>
    <w:rsid w:val="00A31D64"/>
    <w:rsid w:val="00A32AC1"/>
    <w:rsid w:val="00A423D4"/>
    <w:rsid w:val="00A53129"/>
    <w:rsid w:val="00A56877"/>
    <w:rsid w:val="00A71EBA"/>
    <w:rsid w:val="00A726A0"/>
    <w:rsid w:val="00A76A0E"/>
    <w:rsid w:val="00A80648"/>
    <w:rsid w:val="00A840A5"/>
    <w:rsid w:val="00A84A61"/>
    <w:rsid w:val="00A85984"/>
    <w:rsid w:val="00A91DA6"/>
    <w:rsid w:val="00AA05DB"/>
    <w:rsid w:val="00AB7F30"/>
    <w:rsid w:val="00AC2CD0"/>
    <w:rsid w:val="00AC5AC0"/>
    <w:rsid w:val="00AD7801"/>
    <w:rsid w:val="00AE410D"/>
    <w:rsid w:val="00AF1497"/>
    <w:rsid w:val="00B010FB"/>
    <w:rsid w:val="00B02CD9"/>
    <w:rsid w:val="00B035A8"/>
    <w:rsid w:val="00B03F63"/>
    <w:rsid w:val="00B13305"/>
    <w:rsid w:val="00B15D8B"/>
    <w:rsid w:val="00B22CDF"/>
    <w:rsid w:val="00B34FA9"/>
    <w:rsid w:val="00B361C6"/>
    <w:rsid w:val="00B52994"/>
    <w:rsid w:val="00B576BA"/>
    <w:rsid w:val="00B712C8"/>
    <w:rsid w:val="00B7159E"/>
    <w:rsid w:val="00B73D1D"/>
    <w:rsid w:val="00B9169E"/>
    <w:rsid w:val="00B93187"/>
    <w:rsid w:val="00B95A0D"/>
    <w:rsid w:val="00B97DEE"/>
    <w:rsid w:val="00BB29C7"/>
    <w:rsid w:val="00BB2EB2"/>
    <w:rsid w:val="00BB5F42"/>
    <w:rsid w:val="00BC0DBA"/>
    <w:rsid w:val="00BC129C"/>
    <w:rsid w:val="00BC6CA3"/>
    <w:rsid w:val="00BD12C4"/>
    <w:rsid w:val="00BD4E0E"/>
    <w:rsid w:val="00BD5530"/>
    <w:rsid w:val="00BD6F4F"/>
    <w:rsid w:val="00BE0921"/>
    <w:rsid w:val="00BE22B4"/>
    <w:rsid w:val="00BE5CC6"/>
    <w:rsid w:val="00BF13CE"/>
    <w:rsid w:val="00BF36C2"/>
    <w:rsid w:val="00BF6127"/>
    <w:rsid w:val="00BF7E59"/>
    <w:rsid w:val="00C00142"/>
    <w:rsid w:val="00C012D6"/>
    <w:rsid w:val="00C05125"/>
    <w:rsid w:val="00C06703"/>
    <w:rsid w:val="00C1012D"/>
    <w:rsid w:val="00C132DF"/>
    <w:rsid w:val="00C13D96"/>
    <w:rsid w:val="00C1539C"/>
    <w:rsid w:val="00C16E3F"/>
    <w:rsid w:val="00C17E8D"/>
    <w:rsid w:val="00C22FDD"/>
    <w:rsid w:val="00C242CB"/>
    <w:rsid w:val="00C32464"/>
    <w:rsid w:val="00C3349B"/>
    <w:rsid w:val="00C360C0"/>
    <w:rsid w:val="00C42DC8"/>
    <w:rsid w:val="00C42FA5"/>
    <w:rsid w:val="00C54824"/>
    <w:rsid w:val="00C64AFA"/>
    <w:rsid w:val="00C6557D"/>
    <w:rsid w:val="00C65B8C"/>
    <w:rsid w:val="00C70462"/>
    <w:rsid w:val="00C7190C"/>
    <w:rsid w:val="00C71E37"/>
    <w:rsid w:val="00C77160"/>
    <w:rsid w:val="00C77886"/>
    <w:rsid w:val="00C871E3"/>
    <w:rsid w:val="00C9650F"/>
    <w:rsid w:val="00CA50D8"/>
    <w:rsid w:val="00CB1BAB"/>
    <w:rsid w:val="00CB2CC9"/>
    <w:rsid w:val="00CB31B4"/>
    <w:rsid w:val="00CC2882"/>
    <w:rsid w:val="00CC77DC"/>
    <w:rsid w:val="00CD047C"/>
    <w:rsid w:val="00CD7E1E"/>
    <w:rsid w:val="00CF1CF7"/>
    <w:rsid w:val="00D207F4"/>
    <w:rsid w:val="00D30AD2"/>
    <w:rsid w:val="00D5166D"/>
    <w:rsid w:val="00D5555B"/>
    <w:rsid w:val="00D61A40"/>
    <w:rsid w:val="00D7520E"/>
    <w:rsid w:val="00D75E6F"/>
    <w:rsid w:val="00D80BB9"/>
    <w:rsid w:val="00D82359"/>
    <w:rsid w:val="00D84465"/>
    <w:rsid w:val="00D86FBD"/>
    <w:rsid w:val="00D94CF3"/>
    <w:rsid w:val="00D94DC5"/>
    <w:rsid w:val="00DA3754"/>
    <w:rsid w:val="00DA7216"/>
    <w:rsid w:val="00DB22EF"/>
    <w:rsid w:val="00DB4869"/>
    <w:rsid w:val="00DB4E6C"/>
    <w:rsid w:val="00DB7515"/>
    <w:rsid w:val="00DC3B28"/>
    <w:rsid w:val="00DC4AD7"/>
    <w:rsid w:val="00DE316B"/>
    <w:rsid w:val="00DE66C5"/>
    <w:rsid w:val="00E06674"/>
    <w:rsid w:val="00E14200"/>
    <w:rsid w:val="00E20AFD"/>
    <w:rsid w:val="00E20E63"/>
    <w:rsid w:val="00E26145"/>
    <w:rsid w:val="00E27C37"/>
    <w:rsid w:val="00E320CA"/>
    <w:rsid w:val="00E42DEF"/>
    <w:rsid w:val="00E47F50"/>
    <w:rsid w:val="00E55679"/>
    <w:rsid w:val="00E61261"/>
    <w:rsid w:val="00E660AA"/>
    <w:rsid w:val="00E744AA"/>
    <w:rsid w:val="00E807A7"/>
    <w:rsid w:val="00E845DC"/>
    <w:rsid w:val="00EA12AB"/>
    <w:rsid w:val="00EA1434"/>
    <w:rsid w:val="00EA3644"/>
    <w:rsid w:val="00EB56A7"/>
    <w:rsid w:val="00EB6FE4"/>
    <w:rsid w:val="00EC18F9"/>
    <w:rsid w:val="00ED17DB"/>
    <w:rsid w:val="00ED1FDD"/>
    <w:rsid w:val="00ED3DBD"/>
    <w:rsid w:val="00EE4FFE"/>
    <w:rsid w:val="00EE6824"/>
    <w:rsid w:val="00EE791F"/>
    <w:rsid w:val="00EF7AF5"/>
    <w:rsid w:val="00EF7D70"/>
    <w:rsid w:val="00F06503"/>
    <w:rsid w:val="00F068FB"/>
    <w:rsid w:val="00F12CAA"/>
    <w:rsid w:val="00F156CF"/>
    <w:rsid w:val="00F15FA3"/>
    <w:rsid w:val="00F172BF"/>
    <w:rsid w:val="00F2317E"/>
    <w:rsid w:val="00F27589"/>
    <w:rsid w:val="00F3539F"/>
    <w:rsid w:val="00F4175E"/>
    <w:rsid w:val="00F424C7"/>
    <w:rsid w:val="00F5123D"/>
    <w:rsid w:val="00F51852"/>
    <w:rsid w:val="00F5360A"/>
    <w:rsid w:val="00F54A10"/>
    <w:rsid w:val="00F56AE4"/>
    <w:rsid w:val="00F577EF"/>
    <w:rsid w:val="00F63EBC"/>
    <w:rsid w:val="00F7478B"/>
    <w:rsid w:val="00F76A23"/>
    <w:rsid w:val="00F85D67"/>
    <w:rsid w:val="00F93332"/>
    <w:rsid w:val="00F94B85"/>
    <w:rsid w:val="00FA5F24"/>
    <w:rsid w:val="00FB3084"/>
    <w:rsid w:val="00FD2F39"/>
    <w:rsid w:val="00FF1A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7453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0"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807A7"/>
    <w:pPr>
      <w:suppressAutoHyphens/>
      <w:spacing w:after="0" w:line="240" w:lineRule="auto"/>
      <w:jc w:val="both"/>
    </w:pPr>
    <w:rPr>
      <w:rFonts w:ascii="Arial" w:eastAsia="Calibri" w:hAnsi="Arial" w:cs="Arial"/>
      <w:sz w:val="20"/>
      <w:lang w:eastAsia="zh-CN"/>
    </w:rPr>
  </w:style>
  <w:style w:type="paragraph" w:styleId="Naslov1">
    <w:name w:val="heading 1"/>
    <w:aliases w:val="H1,H11,H12,H13,NASLOV"/>
    <w:next w:val="Navaden"/>
    <w:link w:val="Naslov1Znak1"/>
    <w:autoRedefine/>
    <w:uiPriority w:val="9"/>
    <w:qFormat/>
    <w:rsid w:val="00E807A7"/>
    <w:pPr>
      <w:keepNext/>
      <w:keepLines/>
      <w:numPr>
        <w:numId w:val="11"/>
      </w:numPr>
      <w:tabs>
        <w:tab w:val="left" w:pos="426"/>
      </w:tabs>
      <w:spacing w:after="0" w:line="240" w:lineRule="auto"/>
      <w:jc w:val="both"/>
      <w:outlineLvl w:val="0"/>
    </w:pPr>
    <w:rPr>
      <w:rFonts w:ascii="Arial" w:eastAsia="Times New Roman" w:hAnsi="Arial" w:cs="Arial"/>
      <w:b/>
      <w:bCs/>
      <w:sz w:val="20"/>
      <w:szCs w:val="28"/>
    </w:rPr>
  </w:style>
  <w:style w:type="paragraph" w:styleId="Naslov2">
    <w:name w:val="heading 2"/>
    <w:basedOn w:val="Naslov1"/>
    <w:next w:val="Navaden"/>
    <w:link w:val="Naslov2Znak1"/>
    <w:uiPriority w:val="9"/>
    <w:qFormat/>
    <w:rsid w:val="00F5123D"/>
    <w:pPr>
      <w:numPr>
        <w:ilvl w:val="1"/>
      </w:numPr>
      <w:tabs>
        <w:tab w:val="left" w:pos="0"/>
      </w:tabs>
      <w:outlineLvl w:val="1"/>
    </w:pPr>
    <w:rPr>
      <w:bCs w:val="0"/>
      <w:szCs w:val="26"/>
    </w:rPr>
  </w:style>
  <w:style w:type="paragraph" w:styleId="Naslov3">
    <w:name w:val="heading 3"/>
    <w:aliases w:val="H3,H31,H32,H33"/>
    <w:basedOn w:val="Naslov2"/>
    <w:next w:val="Navaden"/>
    <w:link w:val="Naslov3Znak1"/>
    <w:uiPriority w:val="9"/>
    <w:qFormat/>
    <w:rsid w:val="00A04DFE"/>
    <w:pPr>
      <w:numPr>
        <w:ilvl w:val="2"/>
      </w:numPr>
      <w:outlineLvl w:val="2"/>
    </w:pPr>
    <w:rPr>
      <w:bCs/>
    </w:rPr>
  </w:style>
  <w:style w:type="paragraph" w:styleId="Naslov40">
    <w:name w:val="heading 4"/>
    <w:aliases w:val="H4,H41,H42,H44,H444"/>
    <w:basedOn w:val="Naslov3"/>
    <w:next w:val="Navaden"/>
    <w:link w:val="Naslov4Znak1"/>
    <w:uiPriority w:val="9"/>
    <w:qFormat/>
    <w:rsid w:val="00A04DFE"/>
    <w:pPr>
      <w:numPr>
        <w:ilvl w:val="3"/>
      </w:numPr>
      <w:ind w:left="862" w:hanging="862"/>
      <w:outlineLvl w:val="3"/>
    </w:pPr>
    <w:rPr>
      <w:bCs w:val="0"/>
      <w:iCs/>
    </w:rPr>
  </w:style>
  <w:style w:type="paragraph" w:styleId="Naslov5">
    <w:name w:val="heading 5"/>
    <w:aliases w:val="H5,H51,H52"/>
    <w:basedOn w:val="Naslov40"/>
    <w:next w:val="Navaden"/>
    <w:link w:val="Naslov5Znak"/>
    <w:qFormat/>
    <w:rsid w:val="00763C03"/>
    <w:pPr>
      <w:numPr>
        <w:ilvl w:val="4"/>
      </w:numPr>
      <w:outlineLvl w:val="4"/>
    </w:pPr>
  </w:style>
  <w:style w:type="paragraph" w:styleId="Naslov6">
    <w:name w:val="heading 6"/>
    <w:aliases w:val="H6,H61,H62"/>
    <w:basedOn w:val="Naslov5"/>
    <w:next w:val="Navaden"/>
    <w:link w:val="Naslov6Znak"/>
    <w:qFormat/>
    <w:rsid w:val="00763C03"/>
    <w:pPr>
      <w:numPr>
        <w:ilvl w:val="5"/>
      </w:numPr>
      <w:ind w:left="1066" w:hanging="1066"/>
      <w:outlineLvl w:val="5"/>
    </w:pPr>
    <w:rPr>
      <w:iCs w:val="0"/>
    </w:rPr>
  </w:style>
  <w:style w:type="paragraph" w:styleId="Naslov7">
    <w:name w:val="heading 7"/>
    <w:basedOn w:val="Naslov6"/>
    <w:next w:val="Navaden"/>
    <w:link w:val="Naslov7Znak"/>
    <w:qFormat/>
    <w:rsid w:val="00763C03"/>
    <w:pPr>
      <w:numPr>
        <w:ilvl w:val="6"/>
      </w:numPr>
      <w:ind w:left="1208" w:hanging="1208"/>
      <w:outlineLvl w:val="6"/>
    </w:pPr>
    <w:rPr>
      <w:iCs/>
      <w:color w:val="404040"/>
    </w:rPr>
  </w:style>
  <w:style w:type="paragraph" w:styleId="Naslov8">
    <w:name w:val="heading 8"/>
    <w:basedOn w:val="Naslov7"/>
    <w:next w:val="Navaden"/>
    <w:link w:val="Naslov8Znak"/>
    <w:qFormat/>
    <w:rsid w:val="002164EA"/>
    <w:pPr>
      <w:numPr>
        <w:ilvl w:val="7"/>
      </w:numPr>
      <w:jc w:val="left"/>
      <w:outlineLvl w:val="7"/>
    </w:pPr>
    <w:rPr>
      <w:rFonts w:eastAsia="Arial Unicode MS"/>
      <w:szCs w:val="20"/>
    </w:rPr>
  </w:style>
  <w:style w:type="paragraph" w:styleId="Naslov9">
    <w:name w:val="heading 9"/>
    <w:aliases w:val="H9"/>
    <w:basedOn w:val="Naslov8"/>
    <w:next w:val="Navaden"/>
    <w:link w:val="Naslov9Znak"/>
    <w:autoRedefine/>
    <w:qFormat/>
    <w:rsid w:val="007C28FF"/>
    <w:pPr>
      <w:numPr>
        <w:ilvl w:val="8"/>
      </w:numPr>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NASLOV Znak"/>
    <w:basedOn w:val="Privzetapisavaodstavka"/>
    <w:uiPriority w:val="9"/>
    <w:rsid w:val="00763C03"/>
    <w:rPr>
      <w:rFonts w:asciiTheme="majorHAnsi" w:eastAsiaTheme="majorEastAsia" w:hAnsiTheme="majorHAnsi" w:cstheme="majorBidi"/>
      <w:color w:val="2F5496" w:themeColor="accent1" w:themeShade="BF"/>
      <w:sz w:val="32"/>
      <w:szCs w:val="32"/>
      <w:lang w:eastAsia="zh-CN"/>
    </w:rPr>
  </w:style>
  <w:style w:type="character" w:customStyle="1" w:styleId="Naslov2Znak">
    <w:name w:val="Naslov 2 Znak"/>
    <w:basedOn w:val="Privzetapisavaodstavka"/>
    <w:uiPriority w:val="9"/>
    <w:rsid w:val="00763C03"/>
    <w:rPr>
      <w:rFonts w:asciiTheme="majorHAnsi" w:eastAsiaTheme="majorEastAsia" w:hAnsiTheme="majorHAnsi" w:cstheme="majorBidi"/>
      <w:color w:val="2F5496" w:themeColor="accent1" w:themeShade="BF"/>
      <w:sz w:val="26"/>
      <w:szCs w:val="26"/>
      <w:lang w:eastAsia="zh-CN"/>
    </w:rPr>
  </w:style>
  <w:style w:type="character" w:customStyle="1" w:styleId="Naslov3Znak">
    <w:name w:val="Naslov 3 Znak"/>
    <w:aliases w:val="H3 Znak,H31 Znak,H32 Znak,H33 Znak"/>
    <w:basedOn w:val="Privzetapisavaodstavka"/>
    <w:rsid w:val="00763C03"/>
    <w:rPr>
      <w:rFonts w:asciiTheme="majorHAnsi" w:eastAsiaTheme="majorEastAsia" w:hAnsiTheme="majorHAnsi" w:cstheme="majorBidi"/>
      <w:color w:val="1F3763" w:themeColor="accent1" w:themeShade="7F"/>
      <w:sz w:val="24"/>
      <w:szCs w:val="24"/>
      <w:lang w:eastAsia="zh-CN"/>
    </w:rPr>
  </w:style>
  <w:style w:type="character" w:customStyle="1" w:styleId="Naslov4Znak">
    <w:name w:val="Naslov 4 Znak"/>
    <w:basedOn w:val="Privzetapisavaodstavka"/>
    <w:rsid w:val="00763C03"/>
    <w:rPr>
      <w:rFonts w:asciiTheme="majorHAnsi" w:eastAsiaTheme="majorEastAsia" w:hAnsiTheme="majorHAnsi" w:cstheme="majorBidi"/>
      <w:i/>
      <w:iCs/>
      <w:color w:val="2F5496" w:themeColor="accent1" w:themeShade="BF"/>
      <w:sz w:val="20"/>
      <w:lang w:eastAsia="zh-CN"/>
    </w:rPr>
  </w:style>
  <w:style w:type="character" w:customStyle="1" w:styleId="Naslov5Znak">
    <w:name w:val="Naslov 5 Znak"/>
    <w:aliases w:val="H5 Znak,H51 Znak,H52 Znak"/>
    <w:basedOn w:val="Privzetapisavaodstavka"/>
    <w:link w:val="Naslov5"/>
    <w:rsid w:val="00763C03"/>
    <w:rPr>
      <w:rFonts w:ascii="Arial" w:eastAsia="Times New Roman" w:hAnsi="Arial" w:cs="Arial"/>
      <w:b/>
      <w:iCs/>
      <w:sz w:val="20"/>
      <w:szCs w:val="26"/>
    </w:rPr>
  </w:style>
  <w:style w:type="character" w:customStyle="1" w:styleId="Naslov6Znak">
    <w:name w:val="Naslov 6 Znak"/>
    <w:aliases w:val="H6 Znak,H61 Znak,H62 Znak"/>
    <w:basedOn w:val="Privzetapisavaodstavka"/>
    <w:link w:val="Naslov6"/>
    <w:rsid w:val="00763C03"/>
    <w:rPr>
      <w:rFonts w:ascii="Arial" w:eastAsia="Times New Roman" w:hAnsi="Arial" w:cs="Arial"/>
      <w:b/>
      <w:sz w:val="20"/>
      <w:szCs w:val="26"/>
    </w:rPr>
  </w:style>
  <w:style w:type="character" w:customStyle="1" w:styleId="Naslov7Znak">
    <w:name w:val="Naslov 7 Znak"/>
    <w:basedOn w:val="Privzetapisavaodstavka"/>
    <w:link w:val="Naslov7"/>
    <w:rsid w:val="00763C03"/>
    <w:rPr>
      <w:rFonts w:ascii="Arial" w:eastAsia="Times New Roman" w:hAnsi="Arial" w:cs="Arial"/>
      <w:b/>
      <w:iCs/>
      <w:color w:val="404040"/>
      <w:sz w:val="20"/>
      <w:szCs w:val="26"/>
    </w:rPr>
  </w:style>
  <w:style w:type="character" w:customStyle="1" w:styleId="Naslov8Znak">
    <w:name w:val="Naslov 8 Znak"/>
    <w:basedOn w:val="Privzetapisavaodstavka"/>
    <w:link w:val="Naslov8"/>
    <w:rsid w:val="002164EA"/>
    <w:rPr>
      <w:rFonts w:ascii="Arial" w:eastAsia="Arial Unicode MS" w:hAnsi="Arial" w:cs="Arial"/>
      <w:b/>
      <w:iCs/>
      <w:color w:val="404040"/>
      <w:sz w:val="20"/>
      <w:szCs w:val="20"/>
    </w:rPr>
  </w:style>
  <w:style w:type="character" w:customStyle="1" w:styleId="Naslov9Znak">
    <w:name w:val="Naslov 9 Znak"/>
    <w:aliases w:val="H9 Znak"/>
    <w:basedOn w:val="Privzetapisavaodstavka"/>
    <w:link w:val="Naslov9"/>
    <w:rsid w:val="007C28FF"/>
    <w:rPr>
      <w:rFonts w:ascii="Arial" w:eastAsia="Arial Unicode MS" w:hAnsi="Arial" w:cs="Arial"/>
      <w:b/>
      <w:color w:val="404040"/>
      <w:sz w:val="20"/>
      <w:szCs w:val="20"/>
    </w:rPr>
  </w:style>
  <w:style w:type="character" w:customStyle="1" w:styleId="WW8Num1z0">
    <w:name w:val="WW8Num1z0"/>
    <w:rsid w:val="00763C03"/>
  </w:style>
  <w:style w:type="character" w:customStyle="1" w:styleId="WW8Num1z1">
    <w:name w:val="WW8Num1z1"/>
    <w:rsid w:val="00763C03"/>
  </w:style>
  <w:style w:type="character" w:customStyle="1" w:styleId="WW8Num1z2">
    <w:name w:val="WW8Num1z2"/>
    <w:rsid w:val="00763C03"/>
    <w:rPr>
      <w:rFonts w:hint="default"/>
      <w:sz w:val="20"/>
      <w:szCs w:val="20"/>
    </w:rPr>
  </w:style>
  <w:style w:type="character" w:customStyle="1" w:styleId="WW8Num1z3">
    <w:name w:val="WW8Num1z3"/>
    <w:rsid w:val="00763C03"/>
  </w:style>
  <w:style w:type="character" w:customStyle="1" w:styleId="WW8Num1z4">
    <w:name w:val="WW8Num1z4"/>
    <w:rsid w:val="00763C03"/>
    <w:rPr>
      <w:rFonts w:cs="Arial" w:hint="default"/>
      <w:caps w:val="0"/>
      <w:smallCaps w:val="0"/>
      <w:szCs w:val="20"/>
      <w:highlight w:val="yellow"/>
      <w:lang w:eastAsia="ar-SA"/>
    </w:rPr>
  </w:style>
  <w:style w:type="character" w:customStyle="1" w:styleId="WW8Num2z0">
    <w:name w:val="WW8Num2z0"/>
    <w:rsid w:val="00763C03"/>
    <w:rPr>
      <w:rFonts w:ascii="OfficinaSansITCPro Book" w:hAnsi="OfficinaSansITCPro Book" w:cs="Arial" w:hint="default"/>
      <w:szCs w:val="22"/>
    </w:rPr>
  </w:style>
  <w:style w:type="character" w:customStyle="1" w:styleId="WW8Num3z0">
    <w:name w:val="WW8Num3z0"/>
    <w:rsid w:val="00763C03"/>
    <w:rPr>
      <w:rFonts w:ascii="Wingdings" w:hAnsi="Wingdings" w:cs="Wingdings" w:hint="default"/>
    </w:rPr>
  </w:style>
  <w:style w:type="character" w:customStyle="1" w:styleId="WW8Num3z1">
    <w:name w:val="WW8Num3z1"/>
    <w:rsid w:val="00763C03"/>
    <w:rPr>
      <w:rFonts w:ascii="OfficinaSansITCPro Book" w:hAnsi="OfficinaSansITCPro Book" w:cs="OfficinaSansITCPro Book" w:hint="default"/>
      <w:szCs w:val="22"/>
    </w:rPr>
  </w:style>
  <w:style w:type="character" w:customStyle="1" w:styleId="WW8Num3z3">
    <w:name w:val="WW8Num3z3"/>
    <w:rsid w:val="00763C03"/>
    <w:rPr>
      <w:rFonts w:ascii="Symbol" w:hAnsi="Symbol" w:cs="Symbol" w:hint="default"/>
    </w:rPr>
  </w:style>
  <w:style w:type="character" w:customStyle="1" w:styleId="WW8Num4z0">
    <w:name w:val="WW8Num4z0"/>
    <w:rsid w:val="00763C03"/>
    <w:rPr>
      <w:rFonts w:ascii="Arial" w:eastAsia="Times New Roman" w:hAnsi="Arial" w:cs="ArialMT"/>
      <w:szCs w:val="20"/>
    </w:rPr>
  </w:style>
  <w:style w:type="character" w:customStyle="1" w:styleId="WW8Num4z1">
    <w:name w:val="WW8Num4z1"/>
    <w:rsid w:val="00763C03"/>
  </w:style>
  <w:style w:type="character" w:customStyle="1" w:styleId="WW8Num4z2">
    <w:name w:val="WW8Num4z2"/>
    <w:rsid w:val="00763C03"/>
  </w:style>
  <w:style w:type="character" w:customStyle="1" w:styleId="WW8Num4z3">
    <w:name w:val="WW8Num4z3"/>
    <w:rsid w:val="00763C03"/>
  </w:style>
  <w:style w:type="character" w:customStyle="1" w:styleId="WW8Num4z4">
    <w:name w:val="WW8Num4z4"/>
    <w:rsid w:val="00763C03"/>
  </w:style>
  <w:style w:type="character" w:customStyle="1" w:styleId="WW8Num4z5">
    <w:name w:val="WW8Num4z5"/>
    <w:rsid w:val="00763C03"/>
  </w:style>
  <w:style w:type="character" w:customStyle="1" w:styleId="WW8Num4z6">
    <w:name w:val="WW8Num4z6"/>
    <w:rsid w:val="00763C03"/>
  </w:style>
  <w:style w:type="character" w:customStyle="1" w:styleId="WW8Num4z7">
    <w:name w:val="WW8Num4z7"/>
    <w:rsid w:val="00763C03"/>
  </w:style>
  <w:style w:type="character" w:customStyle="1" w:styleId="WW8Num4z8">
    <w:name w:val="WW8Num4z8"/>
    <w:rsid w:val="00763C03"/>
  </w:style>
  <w:style w:type="character" w:customStyle="1" w:styleId="WW8Num5z0">
    <w:name w:val="WW8Num5z0"/>
    <w:rsid w:val="00763C03"/>
    <w:rPr>
      <w:i w:val="0"/>
      <w:szCs w:val="20"/>
    </w:rPr>
  </w:style>
  <w:style w:type="character" w:customStyle="1" w:styleId="WW8Num5z1">
    <w:name w:val="WW8Num5z1"/>
    <w:rsid w:val="00763C03"/>
  </w:style>
  <w:style w:type="character" w:customStyle="1" w:styleId="WW8Num5z2">
    <w:name w:val="WW8Num5z2"/>
    <w:rsid w:val="00763C03"/>
  </w:style>
  <w:style w:type="character" w:customStyle="1" w:styleId="WW8Num5z3">
    <w:name w:val="WW8Num5z3"/>
    <w:rsid w:val="00763C03"/>
  </w:style>
  <w:style w:type="character" w:customStyle="1" w:styleId="WW8Num5z4">
    <w:name w:val="WW8Num5z4"/>
    <w:rsid w:val="00763C03"/>
  </w:style>
  <w:style w:type="character" w:customStyle="1" w:styleId="WW8Num5z5">
    <w:name w:val="WW8Num5z5"/>
    <w:rsid w:val="00763C03"/>
  </w:style>
  <w:style w:type="character" w:customStyle="1" w:styleId="WW8Num5z6">
    <w:name w:val="WW8Num5z6"/>
    <w:rsid w:val="00763C03"/>
  </w:style>
  <w:style w:type="character" w:customStyle="1" w:styleId="WW8Num5z7">
    <w:name w:val="WW8Num5z7"/>
    <w:rsid w:val="00763C03"/>
  </w:style>
  <w:style w:type="character" w:customStyle="1" w:styleId="WW8Num5z8">
    <w:name w:val="WW8Num5z8"/>
    <w:rsid w:val="00763C03"/>
  </w:style>
  <w:style w:type="character" w:customStyle="1" w:styleId="WW8Num6z0">
    <w:name w:val="WW8Num6z0"/>
    <w:rsid w:val="00763C03"/>
    <w:rPr>
      <w:rFonts w:ascii="OfficinaSansITCPro Book" w:hAnsi="OfficinaSansITCPro Book" w:cs="Arial" w:hint="default"/>
      <w:szCs w:val="22"/>
    </w:rPr>
  </w:style>
  <w:style w:type="character" w:customStyle="1" w:styleId="WW8Num7z0">
    <w:name w:val="WW8Num7z0"/>
    <w:rsid w:val="00763C03"/>
    <w:rPr>
      <w:rFonts w:ascii="OfficinaSansITCPro Book" w:hAnsi="OfficinaSansITCPro Book" w:cs="Arial" w:hint="default"/>
      <w:szCs w:val="22"/>
    </w:rPr>
  </w:style>
  <w:style w:type="character" w:customStyle="1" w:styleId="WW8Num8z0">
    <w:name w:val="WW8Num8z0"/>
    <w:rsid w:val="00763C03"/>
    <w:rPr>
      <w:rFonts w:cs="Arial" w:hint="default"/>
      <w:caps w:val="0"/>
      <w:smallCaps w:val="0"/>
      <w:szCs w:val="20"/>
      <w:highlight w:val="yellow"/>
      <w:lang w:eastAsia="ar-SA"/>
    </w:rPr>
  </w:style>
  <w:style w:type="character" w:customStyle="1" w:styleId="WW8Num9z0">
    <w:name w:val="WW8Num9z0"/>
    <w:rsid w:val="00763C03"/>
    <w:rPr>
      <w:rFonts w:cs="Times New Roman" w:hint="default"/>
    </w:rPr>
  </w:style>
  <w:style w:type="character" w:customStyle="1" w:styleId="WW8Num10z0">
    <w:name w:val="WW8Num10z0"/>
    <w:rsid w:val="00763C03"/>
    <w:rPr>
      <w:rFonts w:hint="default"/>
    </w:rPr>
  </w:style>
  <w:style w:type="character" w:customStyle="1" w:styleId="WW8Num10z1">
    <w:name w:val="WW8Num10z1"/>
    <w:rsid w:val="00763C03"/>
    <w:rPr>
      <w:rFonts w:ascii="Arial" w:hAnsi="Arial" w:cs="Arial" w:hint="default"/>
      <w:szCs w:val="20"/>
    </w:rPr>
  </w:style>
  <w:style w:type="character" w:customStyle="1" w:styleId="WW8Num10z2">
    <w:name w:val="WW8Num10z2"/>
    <w:rsid w:val="00763C03"/>
  </w:style>
  <w:style w:type="character" w:customStyle="1" w:styleId="WW8Num10z3">
    <w:name w:val="WW8Num10z3"/>
    <w:rsid w:val="00763C03"/>
  </w:style>
  <w:style w:type="character" w:customStyle="1" w:styleId="WW8Num10z4">
    <w:name w:val="WW8Num10z4"/>
    <w:rsid w:val="00763C03"/>
  </w:style>
  <w:style w:type="character" w:customStyle="1" w:styleId="WW8Num10z5">
    <w:name w:val="WW8Num10z5"/>
    <w:rsid w:val="00763C03"/>
  </w:style>
  <w:style w:type="character" w:customStyle="1" w:styleId="WW8Num10z6">
    <w:name w:val="WW8Num10z6"/>
    <w:rsid w:val="00763C03"/>
  </w:style>
  <w:style w:type="character" w:customStyle="1" w:styleId="WW8Num10z7">
    <w:name w:val="WW8Num10z7"/>
    <w:rsid w:val="00763C03"/>
  </w:style>
  <w:style w:type="character" w:customStyle="1" w:styleId="WW8Num10z8">
    <w:name w:val="WW8Num10z8"/>
    <w:rsid w:val="00763C03"/>
  </w:style>
  <w:style w:type="character" w:customStyle="1" w:styleId="WW8Num11z0">
    <w:name w:val="WW8Num11z0"/>
    <w:rsid w:val="00763C03"/>
    <w:rPr>
      <w:rFonts w:hint="default"/>
      <w:i w:val="0"/>
    </w:rPr>
  </w:style>
  <w:style w:type="character" w:customStyle="1" w:styleId="WW8Num12z0">
    <w:name w:val="WW8Num12z0"/>
    <w:rsid w:val="00763C03"/>
    <w:rPr>
      <w:rFonts w:hint="default"/>
    </w:rPr>
  </w:style>
  <w:style w:type="character" w:customStyle="1" w:styleId="WW8Num13z0">
    <w:name w:val="WW8Num13z0"/>
    <w:rsid w:val="00763C03"/>
    <w:rPr>
      <w:rFonts w:hint="default"/>
    </w:rPr>
  </w:style>
  <w:style w:type="character" w:customStyle="1" w:styleId="WW8Num14z0">
    <w:name w:val="WW8Num14z0"/>
    <w:rsid w:val="00763C03"/>
    <w:rPr>
      <w:rFonts w:hint="default"/>
    </w:rPr>
  </w:style>
  <w:style w:type="character" w:customStyle="1" w:styleId="WW8Num15z0">
    <w:name w:val="WW8Num15z0"/>
    <w:rsid w:val="00763C03"/>
    <w:rPr>
      <w:rFonts w:ascii="Arial" w:hAnsi="Arial" w:cs="Arial" w:hint="default"/>
    </w:rPr>
  </w:style>
  <w:style w:type="character" w:customStyle="1" w:styleId="WW8Num15z5">
    <w:name w:val="WW8Num15z5"/>
    <w:rsid w:val="00763C03"/>
    <w:rPr>
      <w:rFonts w:hint="default"/>
    </w:rPr>
  </w:style>
  <w:style w:type="character" w:customStyle="1" w:styleId="WW8Num16z0">
    <w:name w:val="WW8Num16z0"/>
    <w:rsid w:val="00763C03"/>
    <w:rPr>
      <w:rFonts w:hint="default"/>
      <w:strike w:val="0"/>
      <w:dstrike w:val="0"/>
    </w:rPr>
  </w:style>
  <w:style w:type="character" w:customStyle="1" w:styleId="WW8Num16z1">
    <w:name w:val="WW8Num16z1"/>
    <w:rsid w:val="00763C03"/>
    <w:rPr>
      <w:rFonts w:hint="default"/>
    </w:rPr>
  </w:style>
  <w:style w:type="character" w:customStyle="1" w:styleId="WW8Num17z0">
    <w:name w:val="WW8Num17z0"/>
    <w:rsid w:val="00763C03"/>
    <w:rPr>
      <w:rFonts w:ascii="OfficinaSansITCPro Book" w:hAnsi="OfficinaSansITCPro Book" w:cs="Arial" w:hint="default"/>
      <w:szCs w:val="22"/>
    </w:rPr>
  </w:style>
  <w:style w:type="character" w:customStyle="1" w:styleId="WW8Num17z1">
    <w:name w:val="WW8Num17z1"/>
    <w:rsid w:val="00763C03"/>
  </w:style>
  <w:style w:type="character" w:customStyle="1" w:styleId="WW8Num17z2">
    <w:name w:val="WW8Num17z2"/>
    <w:rsid w:val="00763C03"/>
  </w:style>
  <w:style w:type="character" w:customStyle="1" w:styleId="WW8Num17z3">
    <w:name w:val="WW8Num17z3"/>
    <w:rsid w:val="00763C03"/>
  </w:style>
  <w:style w:type="character" w:customStyle="1" w:styleId="WW8Num17z4">
    <w:name w:val="WW8Num17z4"/>
    <w:rsid w:val="00763C03"/>
  </w:style>
  <w:style w:type="character" w:customStyle="1" w:styleId="WW8Num17z5">
    <w:name w:val="WW8Num17z5"/>
    <w:rsid w:val="00763C03"/>
  </w:style>
  <w:style w:type="character" w:customStyle="1" w:styleId="WW8Num17z6">
    <w:name w:val="WW8Num17z6"/>
    <w:rsid w:val="00763C03"/>
  </w:style>
  <w:style w:type="character" w:customStyle="1" w:styleId="WW8Num17z7">
    <w:name w:val="WW8Num17z7"/>
    <w:rsid w:val="00763C03"/>
  </w:style>
  <w:style w:type="character" w:customStyle="1" w:styleId="WW8Num17z8">
    <w:name w:val="WW8Num17z8"/>
    <w:rsid w:val="00763C03"/>
  </w:style>
  <w:style w:type="character" w:customStyle="1" w:styleId="WW8Num18z0">
    <w:name w:val="WW8Num18z0"/>
    <w:rsid w:val="00763C03"/>
    <w:rPr>
      <w:rFonts w:ascii="OfficinaSansITCPro Book" w:hAnsi="OfficinaSansITCPro Book" w:cs="Arial" w:hint="default"/>
      <w:szCs w:val="22"/>
    </w:rPr>
  </w:style>
  <w:style w:type="character" w:customStyle="1" w:styleId="WW8Num18z1">
    <w:name w:val="WW8Num18z1"/>
    <w:rsid w:val="00763C03"/>
  </w:style>
  <w:style w:type="character" w:customStyle="1" w:styleId="WW8Num18z2">
    <w:name w:val="WW8Num18z2"/>
    <w:rsid w:val="00763C03"/>
  </w:style>
  <w:style w:type="character" w:customStyle="1" w:styleId="WW8Num18z3">
    <w:name w:val="WW8Num18z3"/>
    <w:rsid w:val="00763C03"/>
  </w:style>
  <w:style w:type="character" w:customStyle="1" w:styleId="WW8Num18z4">
    <w:name w:val="WW8Num18z4"/>
    <w:rsid w:val="00763C03"/>
  </w:style>
  <w:style w:type="character" w:customStyle="1" w:styleId="WW8Num18z5">
    <w:name w:val="WW8Num18z5"/>
    <w:rsid w:val="00763C03"/>
  </w:style>
  <w:style w:type="character" w:customStyle="1" w:styleId="WW8Num18z6">
    <w:name w:val="WW8Num18z6"/>
    <w:rsid w:val="00763C03"/>
  </w:style>
  <w:style w:type="character" w:customStyle="1" w:styleId="WW8Num18z7">
    <w:name w:val="WW8Num18z7"/>
    <w:rsid w:val="00763C03"/>
  </w:style>
  <w:style w:type="character" w:customStyle="1" w:styleId="WW8Num18z8">
    <w:name w:val="WW8Num18z8"/>
    <w:rsid w:val="00763C03"/>
  </w:style>
  <w:style w:type="character" w:customStyle="1" w:styleId="WW8Num19z0">
    <w:name w:val="WW8Num19z0"/>
    <w:rsid w:val="00763C03"/>
    <w:rPr>
      <w:i w:val="0"/>
      <w:szCs w:val="20"/>
    </w:rPr>
  </w:style>
  <w:style w:type="character" w:customStyle="1" w:styleId="WW8Num19z1">
    <w:name w:val="WW8Num19z1"/>
    <w:rsid w:val="00763C03"/>
  </w:style>
  <w:style w:type="character" w:customStyle="1" w:styleId="WW8Num19z2">
    <w:name w:val="WW8Num19z2"/>
    <w:rsid w:val="00763C03"/>
  </w:style>
  <w:style w:type="character" w:customStyle="1" w:styleId="WW8Num19z3">
    <w:name w:val="WW8Num19z3"/>
    <w:rsid w:val="00763C03"/>
  </w:style>
  <w:style w:type="character" w:customStyle="1" w:styleId="WW8Num19z4">
    <w:name w:val="WW8Num19z4"/>
    <w:rsid w:val="00763C03"/>
  </w:style>
  <w:style w:type="character" w:customStyle="1" w:styleId="WW8Num19z5">
    <w:name w:val="WW8Num19z5"/>
    <w:rsid w:val="00763C03"/>
  </w:style>
  <w:style w:type="character" w:customStyle="1" w:styleId="WW8Num19z6">
    <w:name w:val="WW8Num19z6"/>
    <w:rsid w:val="00763C03"/>
  </w:style>
  <w:style w:type="character" w:customStyle="1" w:styleId="WW8Num19z7">
    <w:name w:val="WW8Num19z7"/>
    <w:rsid w:val="00763C03"/>
  </w:style>
  <w:style w:type="character" w:customStyle="1" w:styleId="WW8Num19z8">
    <w:name w:val="WW8Num19z8"/>
    <w:rsid w:val="00763C03"/>
  </w:style>
  <w:style w:type="character" w:customStyle="1" w:styleId="WW8Num20z0">
    <w:name w:val="WW8Num20z0"/>
    <w:rsid w:val="00763C03"/>
    <w:rPr>
      <w:rFonts w:ascii="OfficinaSansITCPro Book" w:hAnsi="OfficinaSansITCPro Book" w:cs="Arial" w:hint="default"/>
      <w:szCs w:val="22"/>
    </w:rPr>
  </w:style>
  <w:style w:type="character" w:customStyle="1" w:styleId="WW8Num20z1">
    <w:name w:val="WW8Num20z1"/>
    <w:rsid w:val="00763C03"/>
  </w:style>
  <w:style w:type="character" w:customStyle="1" w:styleId="WW8Num20z2">
    <w:name w:val="WW8Num20z2"/>
    <w:rsid w:val="00763C03"/>
  </w:style>
  <w:style w:type="character" w:customStyle="1" w:styleId="WW8Num20z3">
    <w:name w:val="WW8Num20z3"/>
    <w:rsid w:val="00763C03"/>
  </w:style>
  <w:style w:type="character" w:customStyle="1" w:styleId="WW8Num20z4">
    <w:name w:val="WW8Num20z4"/>
    <w:rsid w:val="00763C03"/>
  </w:style>
  <w:style w:type="character" w:customStyle="1" w:styleId="WW8Num20z5">
    <w:name w:val="WW8Num20z5"/>
    <w:rsid w:val="00763C03"/>
  </w:style>
  <w:style w:type="character" w:customStyle="1" w:styleId="WW8Num20z6">
    <w:name w:val="WW8Num20z6"/>
    <w:rsid w:val="00763C03"/>
  </w:style>
  <w:style w:type="character" w:customStyle="1" w:styleId="WW8Num20z7">
    <w:name w:val="WW8Num20z7"/>
    <w:rsid w:val="00763C03"/>
  </w:style>
  <w:style w:type="character" w:customStyle="1" w:styleId="WW8Num20z8">
    <w:name w:val="WW8Num20z8"/>
    <w:rsid w:val="00763C03"/>
  </w:style>
  <w:style w:type="character" w:customStyle="1" w:styleId="WW8Num21z0">
    <w:name w:val="WW8Num21z0"/>
    <w:rsid w:val="00763C03"/>
    <w:rPr>
      <w:rFonts w:ascii="Arial" w:eastAsia="Calibri" w:hAnsi="Arial" w:cs="Arial" w:hint="default"/>
      <w:szCs w:val="20"/>
    </w:rPr>
  </w:style>
  <w:style w:type="character" w:customStyle="1" w:styleId="WW8Num21z1">
    <w:name w:val="WW8Num21z1"/>
    <w:rsid w:val="00763C03"/>
    <w:rPr>
      <w:rFonts w:ascii="Courier New" w:hAnsi="Courier New" w:cs="Courier New" w:hint="default"/>
    </w:rPr>
  </w:style>
  <w:style w:type="character" w:customStyle="1" w:styleId="WW8Num21z2">
    <w:name w:val="WW8Num21z2"/>
    <w:rsid w:val="00763C03"/>
    <w:rPr>
      <w:rFonts w:ascii="Wingdings" w:hAnsi="Wingdings" w:cs="Wingdings" w:hint="default"/>
    </w:rPr>
  </w:style>
  <w:style w:type="character" w:customStyle="1" w:styleId="WW8Num21z3">
    <w:name w:val="WW8Num21z3"/>
    <w:rsid w:val="00763C03"/>
    <w:rPr>
      <w:rFonts w:ascii="Symbol" w:hAnsi="Symbol" w:cs="Symbol" w:hint="default"/>
    </w:rPr>
  </w:style>
  <w:style w:type="character" w:customStyle="1" w:styleId="WW8Num22z0">
    <w:name w:val="WW8Num22z0"/>
    <w:rsid w:val="00763C03"/>
    <w:rPr>
      <w:rFonts w:hint="default"/>
    </w:rPr>
  </w:style>
  <w:style w:type="character" w:customStyle="1" w:styleId="WW8Num22z1">
    <w:name w:val="WW8Num22z1"/>
    <w:rsid w:val="00763C03"/>
  </w:style>
  <w:style w:type="character" w:customStyle="1" w:styleId="WW8Num22z2">
    <w:name w:val="WW8Num22z2"/>
    <w:rsid w:val="00763C03"/>
  </w:style>
  <w:style w:type="character" w:customStyle="1" w:styleId="WW8Num22z3">
    <w:name w:val="WW8Num22z3"/>
    <w:rsid w:val="00763C03"/>
  </w:style>
  <w:style w:type="character" w:customStyle="1" w:styleId="WW8Num22z4">
    <w:name w:val="WW8Num22z4"/>
    <w:rsid w:val="00763C03"/>
  </w:style>
  <w:style w:type="character" w:customStyle="1" w:styleId="WW8Num22z5">
    <w:name w:val="WW8Num22z5"/>
    <w:rsid w:val="00763C03"/>
  </w:style>
  <w:style w:type="character" w:customStyle="1" w:styleId="WW8Num22z6">
    <w:name w:val="WW8Num22z6"/>
    <w:rsid w:val="00763C03"/>
  </w:style>
  <w:style w:type="character" w:customStyle="1" w:styleId="WW8Num22z7">
    <w:name w:val="WW8Num22z7"/>
    <w:rsid w:val="00763C03"/>
  </w:style>
  <w:style w:type="character" w:customStyle="1" w:styleId="WW8Num22z8">
    <w:name w:val="WW8Num22z8"/>
    <w:rsid w:val="00763C03"/>
  </w:style>
  <w:style w:type="character" w:customStyle="1" w:styleId="WW8Num23z0">
    <w:name w:val="WW8Num23z0"/>
    <w:rsid w:val="00763C03"/>
    <w:rPr>
      <w:rFonts w:ascii="Arial" w:eastAsia="Calibri" w:hAnsi="Arial" w:cs="Arial" w:hint="default"/>
    </w:rPr>
  </w:style>
  <w:style w:type="character" w:customStyle="1" w:styleId="WW8Num23z1">
    <w:name w:val="WW8Num23z1"/>
    <w:rsid w:val="00763C03"/>
    <w:rPr>
      <w:rFonts w:ascii="Courier New" w:hAnsi="Courier New" w:cs="Courier New" w:hint="default"/>
    </w:rPr>
  </w:style>
  <w:style w:type="character" w:customStyle="1" w:styleId="WW8Num23z2">
    <w:name w:val="WW8Num23z2"/>
    <w:rsid w:val="00763C03"/>
    <w:rPr>
      <w:rFonts w:ascii="Wingdings" w:hAnsi="Wingdings" w:cs="Wingdings" w:hint="default"/>
    </w:rPr>
  </w:style>
  <w:style w:type="character" w:customStyle="1" w:styleId="WW8Num23z3">
    <w:name w:val="WW8Num23z3"/>
    <w:rsid w:val="00763C03"/>
    <w:rPr>
      <w:rFonts w:ascii="Symbol" w:hAnsi="Symbol" w:cs="Symbol" w:hint="default"/>
    </w:rPr>
  </w:style>
  <w:style w:type="character" w:customStyle="1" w:styleId="WW8Num24z0">
    <w:name w:val="WW8Num24z0"/>
    <w:rsid w:val="00763C03"/>
    <w:rPr>
      <w:rFonts w:hint="default"/>
    </w:rPr>
  </w:style>
  <w:style w:type="character" w:customStyle="1" w:styleId="WW8Num24z1">
    <w:name w:val="WW8Num24z1"/>
    <w:rsid w:val="00763C03"/>
  </w:style>
  <w:style w:type="character" w:customStyle="1" w:styleId="WW8Num24z2">
    <w:name w:val="WW8Num24z2"/>
    <w:rsid w:val="00763C03"/>
  </w:style>
  <w:style w:type="character" w:customStyle="1" w:styleId="WW8Num24z3">
    <w:name w:val="WW8Num24z3"/>
    <w:rsid w:val="00763C03"/>
  </w:style>
  <w:style w:type="character" w:customStyle="1" w:styleId="WW8Num24z4">
    <w:name w:val="WW8Num24z4"/>
    <w:rsid w:val="00763C03"/>
  </w:style>
  <w:style w:type="character" w:customStyle="1" w:styleId="WW8Num24z5">
    <w:name w:val="WW8Num24z5"/>
    <w:rsid w:val="00763C03"/>
  </w:style>
  <w:style w:type="character" w:customStyle="1" w:styleId="WW8Num24z6">
    <w:name w:val="WW8Num24z6"/>
    <w:rsid w:val="00763C03"/>
  </w:style>
  <w:style w:type="character" w:customStyle="1" w:styleId="WW8Num24z7">
    <w:name w:val="WW8Num24z7"/>
    <w:rsid w:val="00763C03"/>
  </w:style>
  <w:style w:type="character" w:customStyle="1" w:styleId="WW8Num24z8">
    <w:name w:val="WW8Num24z8"/>
    <w:rsid w:val="00763C03"/>
  </w:style>
  <w:style w:type="character" w:customStyle="1" w:styleId="Privzetapisavaodstavka2">
    <w:name w:val="Privzeta pisava odstavka2"/>
    <w:rsid w:val="00763C03"/>
  </w:style>
  <w:style w:type="character" w:customStyle="1" w:styleId="WW8Num2z1">
    <w:name w:val="WW8Num2z1"/>
    <w:rsid w:val="00763C03"/>
    <w:rPr>
      <w:rFonts w:ascii="OfficinaSansITCPro Book" w:hAnsi="OfficinaSansITCPro Book" w:cs="OfficinaSansITCPro Book" w:hint="default"/>
      <w:szCs w:val="22"/>
    </w:rPr>
  </w:style>
  <w:style w:type="character" w:customStyle="1" w:styleId="WW8Num2z3">
    <w:name w:val="WW8Num2z3"/>
    <w:rsid w:val="00763C03"/>
    <w:rPr>
      <w:rFonts w:ascii="Symbol" w:hAnsi="Symbol" w:cs="Symbol" w:hint="default"/>
    </w:rPr>
  </w:style>
  <w:style w:type="character" w:customStyle="1" w:styleId="WW8Num3z2">
    <w:name w:val="WW8Num3z2"/>
    <w:rsid w:val="00763C03"/>
  </w:style>
  <w:style w:type="character" w:customStyle="1" w:styleId="WW8Num3z4">
    <w:name w:val="WW8Num3z4"/>
    <w:rsid w:val="00763C03"/>
  </w:style>
  <w:style w:type="character" w:customStyle="1" w:styleId="WW8Num3z5">
    <w:name w:val="WW8Num3z5"/>
    <w:rsid w:val="00763C03"/>
  </w:style>
  <w:style w:type="character" w:customStyle="1" w:styleId="WW8Num3z6">
    <w:name w:val="WW8Num3z6"/>
    <w:rsid w:val="00763C03"/>
  </w:style>
  <w:style w:type="character" w:customStyle="1" w:styleId="WW8Num3z7">
    <w:name w:val="WW8Num3z7"/>
    <w:rsid w:val="00763C03"/>
  </w:style>
  <w:style w:type="character" w:customStyle="1" w:styleId="WW8Num3z8">
    <w:name w:val="WW8Num3z8"/>
    <w:rsid w:val="00763C03"/>
  </w:style>
  <w:style w:type="character" w:customStyle="1" w:styleId="WW8Num12z1">
    <w:name w:val="WW8Num12z1"/>
    <w:rsid w:val="00763C03"/>
  </w:style>
  <w:style w:type="character" w:customStyle="1" w:styleId="WW8Num12z2">
    <w:name w:val="WW8Num12z2"/>
    <w:rsid w:val="00763C03"/>
  </w:style>
  <w:style w:type="character" w:customStyle="1" w:styleId="WW8Num12z3">
    <w:name w:val="WW8Num12z3"/>
    <w:rsid w:val="00763C03"/>
  </w:style>
  <w:style w:type="character" w:customStyle="1" w:styleId="WW8Num12z4">
    <w:name w:val="WW8Num12z4"/>
    <w:rsid w:val="00763C03"/>
  </w:style>
  <w:style w:type="character" w:customStyle="1" w:styleId="WW8Num12z5">
    <w:name w:val="WW8Num12z5"/>
    <w:rsid w:val="00763C03"/>
  </w:style>
  <w:style w:type="character" w:customStyle="1" w:styleId="WW8Num12z6">
    <w:name w:val="WW8Num12z6"/>
    <w:rsid w:val="00763C03"/>
  </w:style>
  <w:style w:type="character" w:customStyle="1" w:styleId="WW8Num12z7">
    <w:name w:val="WW8Num12z7"/>
    <w:rsid w:val="00763C03"/>
  </w:style>
  <w:style w:type="character" w:customStyle="1" w:styleId="WW8Num12z8">
    <w:name w:val="WW8Num12z8"/>
    <w:rsid w:val="00763C03"/>
  </w:style>
  <w:style w:type="character" w:customStyle="1" w:styleId="WW8Num13z1">
    <w:name w:val="WW8Num13z1"/>
    <w:rsid w:val="00763C03"/>
    <w:rPr>
      <w:rFonts w:cs="Times New Roman"/>
    </w:rPr>
  </w:style>
  <w:style w:type="character" w:customStyle="1" w:styleId="WW8Num14z1">
    <w:name w:val="WW8Num14z1"/>
    <w:rsid w:val="00763C03"/>
    <w:rPr>
      <w:rFonts w:ascii="Arial" w:eastAsia="Times New Roman" w:hAnsi="Arial" w:cs="Arial" w:hint="default"/>
      <w:szCs w:val="20"/>
    </w:rPr>
  </w:style>
  <w:style w:type="character" w:customStyle="1" w:styleId="WW8Num14z2">
    <w:name w:val="WW8Num14z2"/>
    <w:rsid w:val="00763C03"/>
  </w:style>
  <w:style w:type="character" w:customStyle="1" w:styleId="WW8Num14z3">
    <w:name w:val="WW8Num14z3"/>
    <w:rsid w:val="00763C03"/>
  </w:style>
  <w:style w:type="character" w:customStyle="1" w:styleId="WW8Num14z4">
    <w:name w:val="WW8Num14z4"/>
    <w:rsid w:val="00763C03"/>
  </w:style>
  <w:style w:type="character" w:customStyle="1" w:styleId="WW8Num14z5">
    <w:name w:val="WW8Num14z5"/>
    <w:rsid w:val="00763C03"/>
  </w:style>
  <w:style w:type="character" w:customStyle="1" w:styleId="WW8Num14z6">
    <w:name w:val="WW8Num14z6"/>
    <w:rsid w:val="00763C03"/>
  </w:style>
  <w:style w:type="character" w:customStyle="1" w:styleId="WW8Num14z7">
    <w:name w:val="WW8Num14z7"/>
    <w:rsid w:val="00763C03"/>
  </w:style>
  <w:style w:type="character" w:customStyle="1" w:styleId="WW8Num14z8">
    <w:name w:val="WW8Num14z8"/>
    <w:rsid w:val="00763C03"/>
  </w:style>
  <w:style w:type="character" w:customStyle="1" w:styleId="WW8Num15z1">
    <w:name w:val="WW8Num15z1"/>
    <w:rsid w:val="00763C03"/>
  </w:style>
  <w:style w:type="character" w:customStyle="1" w:styleId="WW8Num15z2">
    <w:name w:val="WW8Num15z2"/>
    <w:rsid w:val="00763C03"/>
  </w:style>
  <w:style w:type="character" w:customStyle="1" w:styleId="WW8Num15z3">
    <w:name w:val="WW8Num15z3"/>
    <w:rsid w:val="00763C03"/>
  </w:style>
  <w:style w:type="character" w:customStyle="1" w:styleId="WW8Num15z4">
    <w:name w:val="WW8Num15z4"/>
    <w:rsid w:val="00763C03"/>
  </w:style>
  <w:style w:type="character" w:customStyle="1" w:styleId="WW8Num15z6">
    <w:name w:val="WW8Num15z6"/>
    <w:rsid w:val="00763C03"/>
  </w:style>
  <w:style w:type="character" w:customStyle="1" w:styleId="WW8Num15z7">
    <w:name w:val="WW8Num15z7"/>
    <w:rsid w:val="00763C03"/>
  </w:style>
  <w:style w:type="character" w:customStyle="1" w:styleId="WW8Num15z8">
    <w:name w:val="WW8Num15z8"/>
    <w:rsid w:val="00763C03"/>
  </w:style>
  <w:style w:type="character" w:customStyle="1" w:styleId="WW8Num16z2">
    <w:name w:val="WW8Num16z2"/>
    <w:rsid w:val="00763C03"/>
    <w:rPr>
      <w:rFonts w:ascii="Wingdings" w:hAnsi="Wingdings" w:cs="Wingdings" w:hint="default"/>
    </w:rPr>
  </w:style>
  <w:style w:type="character" w:customStyle="1" w:styleId="WW8Num16z3">
    <w:name w:val="WW8Num16z3"/>
    <w:rsid w:val="00763C03"/>
    <w:rPr>
      <w:rFonts w:ascii="Symbol" w:hAnsi="Symbol" w:cs="Symbol" w:hint="default"/>
    </w:rPr>
  </w:style>
  <w:style w:type="character" w:customStyle="1" w:styleId="WW8Num21z4">
    <w:name w:val="WW8Num21z4"/>
    <w:rsid w:val="00763C03"/>
  </w:style>
  <w:style w:type="character" w:customStyle="1" w:styleId="WW8Num21z5">
    <w:name w:val="WW8Num21z5"/>
    <w:rsid w:val="00763C03"/>
  </w:style>
  <w:style w:type="character" w:customStyle="1" w:styleId="WW8Num21z6">
    <w:name w:val="WW8Num21z6"/>
    <w:rsid w:val="00763C03"/>
  </w:style>
  <w:style w:type="character" w:customStyle="1" w:styleId="WW8Num21z7">
    <w:name w:val="WW8Num21z7"/>
    <w:rsid w:val="00763C03"/>
  </w:style>
  <w:style w:type="character" w:customStyle="1" w:styleId="WW8Num21z8">
    <w:name w:val="WW8Num21z8"/>
    <w:rsid w:val="00763C03"/>
  </w:style>
  <w:style w:type="character" w:customStyle="1" w:styleId="WW8Num25z0">
    <w:name w:val="WW8Num25z0"/>
    <w:rsid w:val="00763C03"/>
    <w:rPr>
      <w:rFonts w:ascii="Arial" w:eastAsia="Times New Roman" w:hAnsi="Arial" w:cs="Arial" w:hint="default"/>
    </w:rPr>
  </w:style>
  <w:style w:type="character" w:customStyle="1" w:styleId="WW8Num25z1">
    <w:name w:val="WW8Num25z1"/>
    <w:rsid w:val="00763C03"/>
    <w:rPr>
      <w:rFonts w:ascii="Courier New" w:hAnsi="Courier New" w:cs="Courier New" w:hint="default"/>
    </w:rPr>
  </w:style>
  <w:style w:type="character" w:customStyle="1" w:styleId="WW8Num25z2">
    <w:name w:val="WW8Num25z2"/>
    <w:rsid w:val="00763C03"/>
    <w:rPr>
      <w:rFonts w:ascii="Wingdings" w:hAnsi="Wingdings" w:cs="Wingdings" w:hint="default"/>
    </w:rPr>
  </w:style>
  <w:style w:type="character" w:customStyle="1" w:styleId="WW8Num25z3">
    <w:name w:val="WW8Num25z3"/>
    <w:rsid w:val="00763C03"/>
    <w:rPr>
      <w:rFonts w:ascii="Symbol" w:hAnsi="Symbol" w:cs="Symbol" w:hint="default"/>
    </w:rPr>
  </w:style>
  <w:style w:type="character" w:customStyle="1" w:styleId="WW8Num26z0">
    <w:name w:val="WW8Num26z0"/>
    <w:rsid w:val="00763C03"/>
    <w:rPr>
      <w:rFonts w:hint="default"/>
    </w:rPr>
  </w:style>
  <w:style w:type="character" w:customStyle="1" w:styleId="WW8Num26z1">
    <w:name w:val="WW8Num26z1"/>
    <w:rsid w:val="00763C03"/>
  </w:style>
  <w:style w:type="character" w:customStyle="1" w:styleId="WW8Num26z2">
    <w:name w:val="WW8Num26z2"/>
    <w:rsid w:val="00763C03"/>
  </w:style>
  <w:style w:type="character" w:customStyle="1" w:styleId="WW8Num26z3">
    <w:name w:val="WW8Num26z3"/>
    <w:rsid w:val="00763C03"/>
  </w:style>
  <w:style w:type="character" w:customStyle="1" w:styleId="WW8Num26z4">
    <w:name w:val="WW8Num26z4"/>
    <w:rsid w:val="00763C03"/>
  </w:style>
  <w:style w:type="character" w:customStyle="1" w:styleId="WW8Num26z5">
    <w:name w:val="WW8Num26z5"/>
    <w:rsid w:val="00763C03"/>
  </w:style>
  <w:style w:type="character" w:customStyle="1" w:styleId="WW8Num26z6">
    <w:name w:val="WW8Num26z6"/>
    <w:rsid w:val="00763C03"/>
  </w:style>
  <w:style w:type="character" w:customStyle="1" w:styleId="WW8Num26z7">
    <w:name w:val="WW8Num26z7"/>
    <w:rsid w:val="00763C03"/>
  </w:style>
  <w:style w:type="character" w:customStyle="1" w:styleId="WW8Num26z8">
    <w:name w:val="WW8Num26z8"/>
    <w:rsid w:val="00763C03"/>
  </w:style>
  <w:style w:type="character" w:customStyle="1" w:styleId="WW8Num27z0">
    <w:name w:val="WW8Num27z0"/>
    <w:rsid w:val="00763C03"/>
    <w:rPr>
      <w:rFonts w:ascii="Arial" w:hAnsi="Arial" w:cs="Arial" w:hint="default"/>
    </w:rPr>
  </w:style>
  <w:style w:type="character" w:customStyle="1" w:styleId="WW8Num27z5">
    <w:name w:val="WW8Num27z5"/>
    <w:rsid w:val="00763C03"/>
    <w:rPr>
      <w:rFonts w:hint="default"/>
    </w:rPr>
  </w:style>
  <w:style w:type="character" w:customStyle="1" w:styleId="WW8Num28z0">
    <w:name w:val="WW8Num28z0"/>
    <w:rsid w:val="00763C03"/>
    <w:rPr>
      <w:rFonts w:hint="default"/>
    </w:rPr>
  </w:style>
  <w:style w:type="character" w:customStyle="1" w:styleId="WW8NumSt2z0">
    <w:name w:val="WW8NumSt2z0"/>
    <w:rsid w:val="00763C03"/>
    <w:rPr>
      <w:rFonts w:hint="default"/>
    </w:rPr>
  </w:style>
  <w:style w:type="character" w:customStyle="1" w:styleId="WW8NumSt2z1">
    <w:name w:val="WW8NumSt2z1"/>
    <w:rsid w:val="00763C03"/>
    <w:rPr>
      <w:rFonts w:hint="default"/>
      <w:b/>
    </w:rPr>
  </w:style>
  <w:style w:type="character" w:customStyle="1" w:styleId="WW8NumSt2z2">
    <w:name w:val="WW8NumSt2z2"/>
    <w:rsid w:val="00763C03"/>
    <w:rPr>
      <w:rFonts w:hint="default"/>
      <w:sz w:val="20"/>
      <w:szCs w:val="20"/>
    </w:rPr>
  </w:style>
  <w:style w:type="character" w:customStyle="1" w:styleId="WW8NumSt8z0">
    <w:name w:val="WW8NumSt8z0"/>
    <w:rsid w:val="00763C03"/>
    <w:rPr>
      <w:rFonts w:hint="default"/>
      <w:strike w:val="0"/>
      <w:dstrike w:val="0"/>
    </w:rPr>
  </w:style>
  <w:style w:type="character" w:customStyle="1" w:styleId="WW8NumSt8z1">
    <w:name w:val="WW8NumSt8z1"/>
    <w:rsid w:val="00763C03"/>
    <w:rPr>
      <w:rFonts w:hint="default"/>
    </w:rPr>
  </w:style>
  <w:style w:type="character" w:customStyle="1" w:styleId="WW8NumSt15z0">
    <w:name w:val="WW8NumSt15z0"/>
    <w:rsid w:val="00763C03"/>
    <w:rPr>
      <w:rFonts w:hint="default"/>
    </w:rPr>
  </w:style>
  <w:style w:type="character" w:customStyle="1" w:styleId="WW8NumSt15z1">
    <w:name w:val="WW8NumSt15z1"/>
    <w:rsid w:val="00763C03"/>
    <w:rPr>
      <w:rFonts w:hint="default"/>
      <w:b/>
    </w:rPr>
  </w:style>
  <w:style w:type="character" w:customStyle="1" w:styleId="WW8NumSt15z2">
    <w:name w:val="WW8NumSt15z2"/>
    <w:rsid w:val="00763C03"/>
    <w:rPr>
      <w:rFonts w:hint="default"/>
      <w:sz w:val="20"/>
      <w:szCs w:val="20"/>
    </w:rPr>
  </w:style>
  <w:style w:type="character" w:customStyle="1" w:styleId="WW8NumSt16z0">
    <w:name w:val="WW8NumSt16z0"/>
    <w:rsid w:val="00763C03"/>
    <w:rPr>
      <w:rFonts w:hint="default"/>
    </w:rPr>
  </w:style>
  <w:style w:type="character" w:customStyle="1" w:styleId="WW8NumSt16z1">
    <w:name w:val="WW8NumSt16z1"/>
    <w:rsid w:val="00763C03"/>
    <w:rPr>
      <w:rFonts w:hint="default"/>
      <w:b/>
    </w:rPr>
  </w:style>
  <w:style w:type="character" w:customStyle="1" w:styleId="WW8NumSt16z2">
    <w:name w:val="WW8NumSt16z2"/>
    <w:rsid w:val="00763C03"/>
    <w:rPr>
      <w:rFonts w:hint="default"/>
      <w:sz w:val="20"/>
      <w:szCs w:val="20"/>
    </w:rPr>
  </w:style>
  <w:style w:type="character" w:customStyle="1" w:styleId="WW8NumSt17z0">
    <w:name w:val="WW8NumSt17z0"/>
    <w:rsid w:val="00763C03"/>
    <w:rPr>
      <w:rFonts w:hint="default"/>
    </w:rPr>
  </w:style>
  <w:style w:type="character" w:customStyle="1" w:styleId="WW8NumSt17z1">
    <w:name w:val="WW8NumSt17z1"/>
    <w:rsid w:val="00763C03"/>
    <w:rPr>
      <w:rFonts w:hint="default"/>
      <w:b/>
    </w:rPr>
  </w:style>
  <w:style w:type="character" w:customStyle="1" w:styleId="WW8NumSt17z2">
    <w:name w:val="WW8NumSt17z2"/>
    <w:rsid w:val="00763C03"/>
    <w:rPr>
      <w:rFonts w:hint="default"/>
      <w:sz w:val="20"/>
      <w:szCs w:val="20"/>
    </w:rPr>
  </w:style>
  <w:style w:type="character" w:customStyle="1" w:styleId="WW8NumSt18z0">
    <w:name w:val="WW8NumSt18z0"/>
    <w:rsid w:val="00763C03"/>
    <w:rPr>
      <w:rFonts w:hint="default"/>
    </w:rPr>
  </w:style>
  <w:style w:type="character" w:customStyle="1" w:styleId="WW8NumSt18z1">
    <w:name w:val="WW8NumSt18z1"/>
    <w:rsid w:val="00763C03"/>
    <w:rPr>
      <w:rFonts w:hint="default"/>
      <w:b/>
    </w:rPr>
  </w:style>
  <w:style w:type="character" w:customStyle="1" w:styleId="WW8NumSt18z2">
    <w:name w:val="WW8NumSt18z2"/>
    <w:rsid w:val="00763C03"/>
    <w:rPr>
      <w:rFonts w:hint="default"/>
      <w:sz w:val="20"/>
      <w:szCs w:val="20"/>
    </w:rPr>
  </w:style>
  <w:style w:type="character" w:customStyle="1" w:styleId="WW8NumSt20z0">
    <w:name w:val="WW8NumSt20z0"/>
    <w:rsid w:val="00763C03"/>
    <w:rPr>
      <w:rFonts w:hint="default"/>
    </w:rPr>
  </w:style>
  <w:style w:type="character" w:customStyle="1" w:styleId="WW8NumSt20z1">
    <w:name w:val="WW8NumSt20z1"/>
    <w:rsid w:val="00763C03"/>
    <w:rPr>
      <w:rFonts w:hint="default"/>
      <w:b/>
    </w:rPr>
  </w:style>
  <w:style w:type="character" w:customStyle="1" w:styleId="WW8NumSt20z2">
    <w:name w:val="WW8NumSt20z2"/>
    <w:rsid w:val="00763C03"/>
    <w:rPr>
      <w:rFonts w:hint="default"/>
      <w:sz w:val="20"/>
      <w:szCs w:val="20"/>
    </w:rPr>
  </w:style>
  <w:style w:type="character" w:customStyle="1" w:styleId="WW8NumSt21z0">
    <w:name w:val="WW8NumSt21z0"/>
    <w:rsid w:val="00763C03"/>
    <w:rPr>
      <w:rFonts w:hint="default"/>
    </w:rPr>
  </w:style>
  <w:style w:type="character" w:customStyle="1" w:styleId="WW8NumSt21z1">
    <w:name w:val="WW8NumSt21z1"/>
    <w:rsid w:val="00763C03"/>
    <w:rPr>
      <w:rFonts w:hint="default"/>
      <w:b/>
    </w:rPr>
  </w:style>
  <w:style w:type="character" w:customStyle="1" w:styleId="WW8NumSt21z2">
    <w:name w:val="WW8NumSt21z2"/>
    <w:rsid w:val="00763C03"/>
    <w:rPr>
      <w:rFonts w:hint="default"/>
      <w:sz w:val="20"/>
      <w:szCs w:val="20"/>
    </w:rPr>
  </w:style>
  <w:style w:type="character" w:customStyle="1" w:styleId="WW8NumSt22z0">
    <w:name w:val="WW8NumSt22z0"/>
    <w:rsid w:val="00763C03"/>
    <w:rPr>
      <w:rFonts w:hint="default"/>
      <w:strike w:val="0"/>
      <w:dstrike w:val="0"/>
    </w:rPr>
  </w:style>
  <w:style w:type="character" w:customStyle="1" w:styleId="WW8NumSt22z1">
    <w:name w:val="WW8NumSt22z1"/>
    <w:rsid w:val="00763C03"/>
    <w:rPr>
      <w:rFonts w:hint="default"/>
    </w:rPr>
  </w:style>
  <w:style w:type="character" w:customStyle="1" w:styleId="WW8NumSt23z0">
    <w:name w:val="WW8NumSt23z0"/>
    <w:rsid w:val="00763C03"/>
    <w:rPr>
      <w:rFonts w:hint="default"/>
      <w:strike w:val="0"/>
      <w:dstrike w:val="0"/>
    </w:rPr>
  </w:style>
  <w:style w:type="character" w:customStyle="1" w:styleId="WW8NumSt23z1">
    <w:name w:val="WW8NumSt23z1"/>
    <w:rsid w:val="00763C03"/>
    <w:rPr>
      <w:rFonts w:hint="default"/>
    </w:rPr>
  </w:style>
  <w:style w:type="character" w:customStyle="1" w:styleId="WW8NumSt24z0">
    <w:name w:val="WW8NumSt24z0"/>
    <w:rsid w:val="00763C03"/>
    <w:rPr>
      <w:rFonts w:hint="default"/>
    </w:rPr>
  </w:style>
  <w:style w:type="character" w:customStyle="1" w:styleId="WW8NumSt24z1">
    <w:name w:val="WW8NumSt24z1"/>
    <w:rsid w:val="00763C03"/>
    <w:rPr>
      <w:rFonts w:hint="default"/>
      <w:b/>
    </w:rPr>
  </w:style>
  <w:style w:type="character" w:customStyle="1" w:styleId="WW8NumSt24z2">
    <w:name w:val="WW8NumSt24z2"/>
    <w:rsid w:val="00763C03"/>
    <w:rPr>
      <w:rFonts w:hint="default"/>
      <w:sz w:val="20"/>
      <w:szCs w:val="20"/>
    </w:rPr>
  </w:style>
  <w:style w:type="character" w:customStyle="1" w:styleId="WW8NumSt25z0">
    <w:name w:val="WW8NumSt25z0"/>
    <w:rsid w:val="00763C03"/>
    <w:rPr>
      <w:rFonts w:hint="default"/>
    </w:rPr>
  </w:style>
  <w:style w:type="character" w:customStyle="1" w:styleId="WW8NumSt25z1">
    <w:name w:val="WW8NumSt25z1"/>
    <w:rsid w:val="00763C03"/>
    <w:rPr>
      <w:rFonts w:hint="default"/>
      <w:b/>
    </w:rPr>
  </w:style>
  <w:style w:type="character" w:customStyle="1" w:styleId="WW8NumSt25z2">
    <w:name w:val="WW8NumSt25z2"/>
    <w:rsid w:val="00763C03"/>
    <w:rPr>
      <w:rFonts w:hint="default"/>
      <w:sz w:val="20"/>
      <w:szCs w:val="20"/>
    </w:rPr>
  </w:style>
  <w:style w:type="character" w:customStyle="1" w:styleId="WW8NumSt26z0">
    <w:name w:val="WW8NumSt26z0"/>
    <w:rsid w:val="00763C03"/>
    <w:rPr>
      <w:rFonts w:hint="default"/>
    </w:rPr>
  </w:style>
  <w:style w:type="character" w:customStyle="1" w:styleId="WW8NumSt26z1">
    <w:name w:val="WW8NumSt26z1"/>
    <w:rsid w:val="00763C03"/>
    <w:rPr>
      <w:rFonts w:hint="default"/>
      <w:b/>
    </w:rPr>
  </w:style>
  <w:style w:type="character" w:customStyle="1" w:styleId="WW8NumSt26z2">
    <w:name w:val="WW8NumSt26z2"/>
    <w:rsid w:val="00763C03"/>
    <w:rPr>
      <w:rFonts w:hint="default"/>
      <w:sz w:val="20"/>
      <w:szCs w:val="20"/>
    </w:rPr>
  </w:style>
  <w:style w:type="character" w:customStyle="1" w:styleId="WW8NumSt27z0">
    <w:name w:val="WW8NumSt27z0"/>
    <w:rsid w:val="00763C03"/>
    <w:rPr>
      <w:rFonts w:hint="default"/>
    </w:rPr>
  </w:style>
  <w:style w:type="character" w:customStyle="1" w:styleId="WW8NumSt27z1">
    <w:name w:val="WW8NumSt27z1"/>
    <w:rsid w:val="00763C03"/>
    <w:rPr>
      <w:rFonts w:hint="default"/>
      <w:b/>
    </w:rPr>
  </w:style>
  <w:style w:type="character" w:customStyle="1" w:styleId="WW8NumSt27z2">
    <w:name w:val="WW8NumSt27z2"/>
    <w:rsid w:val="00763C03"/>
    <w:rPr>
      <w:rFonts w:hint="default"/>
      <w:sz w:val="20"/>
      <w:szCs w:val="20"/>
    </w:rPr>
  </w:style>
  <w:style w:type="character" w:customStyle="1" w:styleId="WW8NumSt28z0">
    <w:name w:val="WW8NumSt28z0"/>
    <w:rsid w:val="00763C03"/>
    <w:rPr>
      <w:rFonts w:hint="default"/>
    </w:rPr>
  </w:style>
  <w:style w:type="character" w:customStyle="1" w:styleId="WW8NumSt28z1">
    <w:name w:val="WW8NumSt28z1"/>
    <w:rsid w:val="00763C03"/>
    <w:rPr>
      <w:rFonts w:hint="default"/>
      <w:b/>
    </w:rPr>
  </w:style>
  <w:style w:type="character" w:customStyle="1" w:styleId="WW8NumSt28z2">
    <w:name w:val="WW8NumSt28z2"/>
    <w:rsid w:val="00763C03"/>
    <w:rPr>
      <w:rFonts w:hint="default"/>
      <w:sz w:val="20"/>
      <w:szCs w:val="20"/>
    </w:rPr>
  </w:style>
  <w:style w:type="character" w:customStyle="1" w:styleId="WW8NumSt29z0">
    <w:name w:val="WW8NumSt29z0"/>
    <w:rsid w:val="00763C03"/>
    <w:rPr>
      <w:rFonts w:hint="default"/>
    </w:rPr>
  </w:style>
  <w:style w:type="character" w:customStyle="1" w:styleId="WW8NumSt29z1">
    <w:name w:val="WW8NumSt29z1"/>
    <w:rsid w:val="00763C03"/>
    <w:rPr>
      <w:rFonts w:hint="default"/>
      <w:b/>
    </w:rPr>
  </w:style>
  <w:style w:type="character" w:customStyle="1" w:styleId="WW8NumSt29z2">
    <w:name w:val="WW8NumSt29z2"/>
    <w:rsid w:val="00763C03"/>
    <w:rPr>
      <w:rFonts w:hint="default"/>
      <w:sz w:val="20"/>
      <w:szCs w:val="20"/>
    </w:rPr>
  </w:style>
  <w:style w:type="character" w:customStyle="1" w:styleId="WW8NumSt30z0">
    <w:name w:val="WW8NumSt30z0"/>
    <w:rsid w:val="00763C03"/>
    <w:rPr>
      <w:rFonts w:hint="default"/>
    </w:rPr>
  </w:style>
  <w:style w:type="character" w:customStyle="1" w:styleId="WW8NumSt30z1">
    <w:name w:val="WW8NumSt30z1"/>
    <w:rsid w:val="00763C03"/>
    <w:rPr>
      <w:rFonts w:hint="default"/>
      <w:b/>
    </w:rPr>
  </w:style>
  <w:style w:type="character" w:customStyle="1" w:styleId="WW8NumSt30z2">
    <w:name w:val="WW8NumSt30z2"/>
    <w:rsid w:val="00763C03"/>
    <w:rPr>
      <w:rFonts w:hint="default"/>
      <w:sz w:val="20"/>
      <w:szCs w:val="20"/>
    </w:rPr>
  </w:style>
  <w:style w:type="character" w:customStyle="1" w:styleId="Privzetapisavaodstavka1">
    <w:name w:val="Privzeta pisava odstavka1"/>
    <w:rsid w:val="00763C03"/>
  </w:style>
  <w:style w:type="character" w:customStyle="1" w:styleId="GlavaZnak">
    <w:name w:val="Glava Znak"/>
    <w:rsid w:val="00763C03"/>
    <w:rPr>
      <w:rFonts w:ascii="Arial" w:hAnsi="Arial" w:cs="Arial"/>
      <w:sz w:val="20"/>
    </w:rPr>
  </w:style>
  <w:style w:type="character" w:customStyle="1" w:styleId="NogaZnak">
    <w:name w:val="Noga Znak"/>
    <w:rsid w:val="00763C03"/>
    <w:rPr>
      <w:rFonts w:ascii="Arial" w:hAnsi="Arial" w:cs="Arial"/>
      <w:sz w:val="20"/>
    </w:rPr>
  </w:style>
  <w:style w:type="character" w:customStyle="1" w:styleId="BesedilooblakaZnak">
    <w:name w:val="Besedilo oblačka Znak"/>
    <w:rsid w:val="00763C03"/>
    <w:rPr>
      <w:rFonts w:ascii="Tahoma" w:hAnsi="Tahoma" w:cs="Tahoma"/>
      <w:sz w:val="16"/>
      <w:szCs w:val="16"/>
    </w:rPr>
  </w:style>
  <w:style w:type="character" w:styleId="Besedilooznabemesta">
    <w:name w:val="Placeholder Text"/>
    <w:rsid w:val="00763C03"/>
    <w:rPr>
      <w:color w:val="808080"/>
    </w:rPr>
  </w:style>
  <w:style w:type="character" w:customStyle="1" w:styleId="NaslovZnak">
    <w:name w:val="Naslov Znak"/>
    <w:rsid w:val="00763C03"/>
    <w:rPr>
      <w:rFonts w:ascii="Arial" w:eastAsia="Times New Roman" w:hAnsi="Arial" w:cs="Times New Roman"/>
      <w:b/>
      <w:caps/>
      <w:spacing w:val="5"/>
      <w:kern w:val="2"/>
      <w:szCs w:val="52"/>
    </w:rPr>
  </w:style>
  <w:style w:type="character" w:customStyle="1" w:styleId="Sprotnaopomba-besediloZnak">
    <w:name w:val="Sprotna opomba - besedilo Znak"/>
    <w:qFormat/>
    <w:rsid w:val="00763C03"/>
    <w:rPr>
      <w:rFonts w:ascii="Arial" w:hAnsi="Arial" w:cs="Arial"/>
      <w:i/>
      <w:sz w:val="18"/>
      <w:szCs w:val="20"/>
    </w:rPr>
  </w:style>
  <w:style w:type="character" w:customStyle="1" w:styleId="FootnoteCharacters">
    <w:name w:val="Footnote Characters"/>
    <w:rsid w:val="00763C03"/>
    <w:rPr>
      <w:rFonts w:ascii="Arial" w:hAnsi="Arial" w:cs="Arial"/>
      <w:i/>
      <w:sz w:val="18"/>
      <w:vertAlign w:val="superscript"/>
    </w:rPr>
  </w:style>
  <w:style w:type="character" w:styleId="Hiperpovezava">
    <w:name w:val="Hyperlink"/>
    <w:uiPriority w:val="99"/>
    <w:rsid w:val="00763C03"/>
    <w:rPr>
      <w:color w:val="0000FF"/>
      <w:u w:val="single"/>
    </w:rPr>
  </w:style>
  <w:style w:type="character" w:customStyle="1" w:styleId="Pripombasklic1">
    <w:name w:val="Pripomba – sklic1"/>
    <w:rsid w:val="00763C03"/>
    <w:rPr>
      <w:sz w:val="16"/>
      <w:szCs w:val="16"/>
    </w:rPr>
  </w:style>
  <w:style w:type="character" w:customStyle="1" w:styleId="PripombabesediloZnak">
    <w:name w:val="Pripomba – besedilo Znak"/>
    <w:uiPriority w:val="99"/>
    <w:rsid w:val="00763C03"/>
    <w:rPr>
      <w:rFonts w:ascii="Arial" w:hAnsi="Arial" w:cs="Arial"/>
      <w:sz w:val="20"/>
      <w:szCs w:val="20"/>
    </w:rPr>
  </w:style>
  <w:style w:type="character" w:customStyle="1" w:styleId="ZadevapripombeZnak">
    <w:name w:val="Zadeva pripombe Znak"/>
    <w:rsid w:val="00763C03"/>
    <w:rPr>
      <w:rFonts w:ascii="Arial" w:hAnsi="Arial" w:cs="Arial"/>
      <w:b/>
      <w:bCs/>
      <w:sz w:val="20"/>
      <w:szCs w:val="20"/>
    </w:rPr>
  </w:style>
  <w:style w:type="character" w:customStyle="1" w:styleId="Konnaopomba-besediloZnak">
    <w:name w:val="Končna opomba - besedilo Znak"/>
    <w:rsid w:val="00763C03"/>
    <w:rPr>
      <w:rFonts w:ascii="Arial" w:hAnsi="Arial" w:cs="Arial"/>
      <w:sz w:val="20"/>
      <w:szCs w:val="20"/>
    </w:rPr>
  </w:style>
  <w:style w:type="character" w:customStyle="1" w:styleId="EndnoteCharacters">
    <w:name w:val="Endnote Characters"/>
    <w:rsid w:val="00763C03"/>
    <w:rPr>
      <w:vertAlign w:val="superscript"/>
    </w:rPr>
  </w:style>
  <w:style w:type="character" w:customStyle="1" w:styleId="naslov21">
    <w:name w:val="naslov21"/>
    <w:rsid w:val="00763C03"/>
    <w:rPr>
      <w:rFonts w:ascii="Tahoma" w:hAnsi="Tahoma" w:cs="Tahoma" w:hint="default"/>
      <w:b/>
      <w:bCs/>
      <w:color w:val="0A647E"/>
      <w:sz w:val="17"/>
      <w:szCs w:val="17"/>
    </w:rPr>
  </w:style>
  <w:style w:type="character" w:customStyle="1" w:styleId="text1">
    <w:name w:val="text1"/>
    <w:rsid w:val="00763C03"/>
    <w:rPr>
      <w:rFonts w:ascii="Verdana" w:hAnsi="Verdana" w:cs="Verdana" w:hint="default"/>
      <w:sz w:val="17"/>
      <w:szCs w:val="17"/>
    </w:rPr>
  </w:style>
  <w:style w:type="character" w:styleId="SledenaHiperpovezava">
    <w:name w:val="FollowedHyperlink"/>
    <w:rsid w:val="00763C03"/>
    <w:rPr>
      <w:color w:val="800080"/>
      <w:u w:val="single"/>
    </w:rPr>
  </w:style>
  <w:style w:type="character" w:styleId="Krepko">
    <w:name w:val="Strong"/>
    <w:qFormat/>
    <w:rsid w:val="00763C03"/>
    <w:rPr>
      <w:b/>
      <w:bCs/>
    </w:rPr>
  </w:style>
  <w:style w:type="character" w:customStyle="1" w:styleId="NaslovlenChar">
    <w:name w:val="Naslov člen Char"/>
    <w:rsid w:val="00763C03"/>
    <w:rPr>
      <w:rFonts w:ascii="Arial" w:eastAsia="Times New Roman" w:hAnsi="Arial" w:cs="Arial"/>
    </w:rPr>
  </w:style>
  <w:style w:type="character" w:styleId="Omemba">
    <w:name w:val="Mention"/>
    <w:rsid w:val="00763C03"/>
    <w:rPr>
      <w:color w:val="2B579A"/>
      <w:shd w:val="clear" w:color="auto" w:fill="E6E6E6"/>
    </w:rPr>
  </w:style>
  <w:style w:type="character" w:customStyle="1" w:styleId="Znakisprotnihopomb">
    <w:name w:val="Znaki sprotnih opomb"/>
    <w:rsid w:val="00763C03"/>
    <w:rPr>
      <w:rFonts w:ascii="Arial" w:hAnsi="Arial" w:cs="Arial"/>
      <w:i/>
      <w:sz w:val="18"/>
      <w:vertAlign w:val="superscript"/>
    </w:rPr>
  </w:style>
  <w:style w:type="character" w:customStyle="1" w:styleId="Sprotnaopomba-sklic1">
    <w:name w:val="Sprotna opomba - sklic1"/>
    <w:rsid w:val="00763C03"/>
    <w:rPr>
      <w:vertAlign w:val="superscript"/>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uiPriority w:val="34"/>
    <w:rsid w:val="00763C03"/>
    <w:rPr>
      <w:rFonts w:ascii="Arial" w:hAnsi="Arial" w:cs="Arial"/>
      <w:szCs w:val="22"/>
      <w:lang w:val="sl-SI"/>
    </w:rPr>
  </w:style>
  <w:style w:type="character" w:customStyle="1" w:styleId="IndexLink">
    <w:name w:val="Index Link"/>
    <w:rsid w:val="00763C03"/>
  </w:style>
  <w:style w:type="character" w:customStyle="1" w:styleId="Sprotnaopomba-sklic2">
    <w:name w:val="Sprotna opomba - sklic2"/>
    <w:rsid w:val="00763C03"/>
    <w:rPr>
      <w:vertAlign w:val="superscript"/>
    </w:rPr>
  </w:style>
  <w:style w:type="character" w:customStyle="1" w:styleId="Konnaopomba-sklic1">
    <w:name w:val="Končna opomba - sklic1"/>
    <w:rsid w:val="00763C03"/>
    <w:rPr>
      <w:vertAlign w:val="superscript"/>
    </w:rPr>
  </w:style>
  <w:style w:type="character" w:customStyle="1" w:styleId="Pripombasklic2">
    <w:name w:val="Pripomba – sklic2"/>
    <w:rsid w:val="00763C03"/>
    <w:rPr>
      <w:sz w:val="16"/>
      <w:szCs w:val="16"/>
    </w:rPr>
  </w:style>
  <w:style w:type="character" w:customStyle="1" w:styleId="PripombabesediloZnak1">
    <w:name w:val="Pripomba – besedilo Znak1"/>
    <w:rsid w:val="00763C03"/>
    <w:rPr>
      <w:rFonts w:ascii="Arial" w:eastAsia="Calibri" w:hAnsi="Arial" w:cs="Arial"/>
      <w:lang w:eastAsia="zh-CN"/>
    </w:rPr>
  </w:style>
  <w:style w:type="character" w:styleId="Sprotnaopomba-sklic">
    <w:name w:val="footnote reference"/>
    <w:uiPriority w:val="99"/>
    <w:qFormat/>
    <w:rsid w:val="00763C03"/>
    <w:rPr>
      <w:vertAlign w:val="superscript"/>
    </w:rPr>
  </w:style>
  <w:style w:type="character" w:styleId="Konnaopomba-sklic">
    <w:name w:val="endnote reference"/>
    <w:rsid w:val="00763C03"/>
    <w:rPr>
      <w:vertAlign w:val="superscript"/>
    </w:rPr>
  </w:style>
  <w:style w:type="paragraph" w:customStyle="1" w:styleId="Heading">
    <w:name w:val="Heading"/>
    <w:basedOn w:val="Navaden"/>
    <w:next w:val="Navaden"/>
    <w:rsid w:val="00763C03"/>
    <w:pPr>
      <w:spacing w:before="120" w:after="420"/>
      <w:contextualSpacing/>
      <w:jc w:val="center"/>
    </w:pPr>
    <w:rPr>
      <w:rFonts w:eastAsia="Times New Roman" w:cs="Times New Roman"/>
      <w:b/>
      <w:caps/>
      <w:spacing w:val="5"/>
      <w:kern w:val="2"/>
      <w:sz w:val="22"/>
      <w:szCs w:val="52"/>
    </w:rPr>
  </w:style>
  <w:style w:type="paragraph" w:styleId="Telobesedila">
    <w:name w:val="Body Text"/>
    <w:basedOn w:val="Navaden"/>
    <w:link w:val="TelobesedilaZnak"/>
    <w:rsid w:val="00763C03"/>
    <w:pPr>
      <w:spacing w:after="140" w:line="276" w:lineRule="auto"/>
    </w:pPr>
  </w:style>
  <w:style w:type="character" w:customStyle="1" w:styleId="TelobesedilaZnak">
    <w:name w:val="Telo besedila Znak"/>
    <w:basedOn w:val="Privzetapisavaodstavka"/>
    <w:link w:val="Telobesedila"/>
    <w:rsid w:val="00763C03"/>
    <w:rPr>
      <w:rFonts w:ascii="Arial" w:eastAsia="Calibri" w:hAnsi="Arial" w:cs="Arial"/>
      <w:sz w:val="20"/>
      <w:lang w:eastAsia="zh-CN"/>
    </w:rPr>
  </w:style>
  <w:style w:type="paragraph" w:styleId="Seznam">
    <w:name w:val="List"/>
    <w:basedOn w:val="Telobesedila"/>
    <w:rsid w:val="00763C03"/>
    <w:rPr>
      <w:rFonts w:cs="Arial Unicode MS"/>
    </w:rPr>
  </w:style>
  <w:style w:type="paragraph" w:styleId="Napis">
    <w:name w:val="caption"/>
    <w:basedOn w:val="Navaden"/>
    <w:qFormat/>
    <w:rsid w:val="00763C03"/>
    <w:pPr>
      <w:suppressLineNumbers/>
      <w:spacing w:before="120" w:after="120"/>
    </w:pPr>
    <w:rPr>
      <w:rFonts w:cs="Arial Unicode MS"/>
      <w:i/>
      <w:iCs/>
      <w:sz w:val="24"/>
      <w:szCs w:val="24"/>
    </w:rPr>
  </w:style>
  <w:style w:type="paragraph" w:customStyle="1" w:styleId="Index">
    <w:name w:val="Index"/>
    <w:basedOn w:val="Navaden"/>
    <w:rsid w:val="00763C03"/>
    <w:pPr>
      <w:suppressLineNumbers/>
    </w:pPr>
    <w:rPr>
      <w:rFonts w:cs="Arial Unicode MS"/>
    </w:rPr>
  </w:style>
  <w:style w:type="paragraph" w:customStyle="1" w:styleId="Napis1">
    <w:name w:val="Napis1"/>
    <w:basedOn w:val="Navaden"/>
    <w:rsid w:val="00763C03"/>
    <w:pPr>
      <w:suppressLineNumbers/>
      <w:spacing w:before="120" w:after="120"/>
    </w:pPr>
    <w:rPr>
      <w:rFonts w:cs="Arial Unicode MS"/>
      <w:i/>
      <w:iCs/>
      <w:sz w:val="24"/>
      <w:szCs w:val="24"/>
    </w:rPr>
  </w:style>
  <w:style w:type="paragraph" w:customStyle="1" w:styleId="Llistbullet">
    <w:name w:val="Llist bullet"/>
    <w:basedOn w:val="Navaden"/>
    <w:rsid w:val="00763C03"/>
  </w:style>
  <w:style w:type="paragraph" w:customStyle="1" w:styleId="Oznaenseznam1">
    <w:name w:val="Označen seznam1"/>
    <w:basedOn w:val="Navaden"/>
    <w:rsid w:val="00763C03"/>
    <w:pPr>
      <w:numPr>
        <w:numId w:val="4"/>
      </w:numPr>
      <w:contextualSpacing/>
    </w:pPr>
  </w:style>
  <w:style w:type="paragraph" w:customStyle="1" w:styleId="Oznaenseznam21">
    <w:name w:val="Označen seznam 21"/>
    <w:basedOn w:val="Navaden"/>
    <w:rsid w:val="00763C03"/>
    <w:pPr>
      <w:tabs>
        <w:tab w:val="num" w:pos="0"/>
      </w:tabs>
      <w:ind w:left="357" w:hanging="357"/>
      <w:contextualSpacing/>
    </w:pPr>
  </w:style>
  <w:style w:type="paragraph" w:customStyle="1" w:styleId="Oznaenseznam31">
    <w:name w:val="Označen seznam 31"/>
    <w:basedOn w:val="Navaden"/>
    <w:rsid w:val="00763C03"/>
    <w:pPr>
      <w:tabs>
        <w:tab w:val="num" w:pos="0"/>
      </w:tabs>
      <w:ind w:left="357" w:hanging="357"/>
      <w:contextualSpacing/>
    </w:pPr>
  </w:style>
  <w:style w:type="paragraph" w:customStyle="1" w:styleId="Otevilenseznam41">
    <w:name w:val="Oštevilčen seznam 41"/>
    <w:basedOn w:val="Navaden"/>
    <w:rsid w:val="00763C03"/>
    <w:pPr>
      <w:contextualSpacing/>
    </w:pPr>
  </w:style>
  <w:style w:type="paragraph" w:customStyle="1" w:styleId="Otevilenseznam51">
    <w:name w:val="Oštevilčen seznam 51"/>
    <w:basedOn w:val="Navaden"/>
    <w:rsid w:val="00763C03"/>
    <w:pPr>
      <w:contextualSpacing/>
    </w:pPr>
  </w:style>
  <w:style w:type="paragraph" w:customStyle="1" w:styleId="Oznaenseznam41">
    <w:name w:val="Označen seznam 41"/>
    <w:basedOn w:val="Navaden"/>
    <w:rsid w:val="00763C03"/>
    <w:pPr>
      <w:tabs>
        <w:tab w:val="num" w:pos="0"/>
      </w:tabs>
      <w:ind w:left="357" w:hanging="357"/>
      <w:contextualSpacing/>
    </w:pPr>
  </w:style>
  <w:style w:type="paragraph" w:customStyle="1" w:styleId="Oznaenseznam51">
    <w:name w:val="Označen seznam 51"/>
    <w:basedOn w:val="Navaden"/>
    <w:rsid w:val="00763C03"/>
    <w:pPr>
      <w:tabs>
        <w:tab w:val="num" w:pos="0"/>
      </w:tabs>
      <w:ind w:left="357" w:hanging="357"/>
      <w:contextualSpacing/>
    </w:pPr>
  </w:style>
  <w:style w:type="paragraph" w:customStyle="1" w:styleId="HeaderandFooter">
    <w:name w:val="Header and Footer"/>
    <w:basedOn w:val="Navaden"/>
    <w:rsid w:val="00763C03"/>
    <w:pPr>
      <w:suppressLineNumbers/>
      <w:tabs>
        <w:tab w:val="center" w:pos="4819"/>
        <w:tab w:val="right" w:pos="9638"/>
      </w:tabs>
    </w:pPr>
  </w:style>
  <w:style w:type="paragraph" w:styleId="Glava">
    <w:name w:val="header"/>
    <w:basedOn w:val="Navaden"/>
    <w:link w:val="GlavaZnak1"/>
    <w:rsid w:val="00763C03"/>
  </w:style>
  <w:style w:type="character" w:customStyle="1" w:styleId="GlavaZnak1">
    <w:name w:val="Glava Znak1"/>
    <w:basedOn w:val="Privzetapisavaodstavka"/>
    <w:link w:val="Glava"/>
    <w:rsid w:val="00763C03"/>
    <w:rPr>
      <w:rFonts w:ascii="Arial" w:eastAsia="Calibri" w:hAnsi="Arial" w:cs="Arial"/>
      <w:sz w:val="20"/>
      <w:lang w:eastAsia="zh-CN"/>
    </w:rPr>
  </w:style>
  <w:style w:type="paragraph" w:styleId="Noga">
    <w:name w:val="footer"/>
    <w:basedOn w:val="Navaden"/>
    <w:link w:val="NogaZnak1"/>
    <w:rsid w:val="00763C03"/>
  </w:style>
  <w:style w:type="character" w:customStyle="1" w:styleId="NogaZnak1">
    <w:name w:val="Noga Znak1"/>
    <w:basedOn w:val="Privzetapisavaodstavka"/>
    <w:link w:val="Noga"/>
    <w:rsid w:val="00763C03"/>
    <w:rPr>
      <w:rFonts w:ascii="Arial" w:eastAsia="Calibri" w:hAnsi="Arial" w:cs="Arial"/>
      <w:sz w:val="20"/>
      <w:lang w:eastAsia="zh-CN"/>
    </w:rPr>
  </w:style>
  <w:style w:type="paragraph" w:customStyle="1" w:styleId="HeaderEven">
    <w:name w:val="Header Even"/>
    <w:rsid w:val="00763C03"/>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Calibri" w:hAnsi="Arial" w:cs="Arial"/>
      <w:sz w:val="16"/>
      <w:szCs w:val="20"/>
      <w:lang w:val="en-US" w:eastAsia="ja-JP"/>
    </w:rPr>
  </w:style>
  <w:style w:type="paragraph" w:styleId="Brezrazmikov">
    <w:name w:val="No Spacing"/>
    <w:qFormat/>
    <w:rsid w:val="00763C03"/>
    <w:pPr>
      <w:suppressAutoHyphens/>
      <w:spacing w:after="0" w:line="240" w:lineRule="auto"/>
      <w:jc w:val="both"/>
    </w:pPr>
    <w:rPr>
      <w:rFonts w:ascii="Arial" w:eastAsia="Calibri" w:hAnsi="Arial" w:cs="Arial"/>
      <w:sz w:val="20"/>
      <w:lang w:eastAsia="zh-CN"/>
    </w:rPr>
  </w:style>
  <w:style w:type="paragraph" w:styleId="Besedilooblaka">
    <w:name w:val="Balloon Text"/>
    <w:basedOn w:val="Navaden"/>
    <w:link w:val="BesedilooblakaZnak1"/>
    <w:rsid w:val="00763C03"/>
    <w:rPr>
      <w:rFonts w:ascii="Tahoma" w:hAnsi="Tahoma" w:cs="Tahoma"/>
      <w:sz w:val="16"/>
      <w:szCs w:val="16"/>
    </w:rPr>
  </w:style>
  <w:style w:type="character" w:customStyle="1" w:styleId="BesedilooblakaZnak1">
    <w:name w:val="Besedilo oblačka Znak1"/>
    <w:basedOn w:val="Privzetapisavaodstavka"/>
    <w:link w:val="Besedilooblaka"/>
    <w:rsid w:val="00763C03"/>
    <w:rPr>
      <w:rFonts w:ascii="Tahoma" w:eastAsia="Calibri" w:hAnsi="Tahoma" w:cs="Tahoma"/>
      <w:sz w:val="16"/>
      <w:szCs w:val="16"/>
      <w:lang w:eastAsia="zh-CN"/>
    </w:rPr>
  </w:style>
  <w:style w:type="paragraph" w:customStyle="1" w:styleId="HeaderOdd">
    <w:name w:val="Header Odd"/>
    <w:basedOn w:val="Brezrazmikov"/>
    <w:rsid w:val="00763C03"/>
    <w:pPr>
      <w:pBdr>
        <w:top w:val="none" w:sz="0" w:space="0" w:color="000000"/>
        <w:left w:val="none" w:sz="0" w:space="0" w:color="000000"/>
        <w:bottom w:val="single" w:sz="4" w:space="1" w:color="4F81BD"/>
        <w:right w:val="none" w:sz="0" w:space="0" w:color="000000"/>
      </w:pBdr>
      <w:jc w:val="right"/>
    </w:pPr>
    <w:rPr>
      <w:rFonts w:ascii="Calibri" w:hAnsi="Calibri" w:cs="Times New Roman"/>
      <w:b/>
      <w:color w:val="1F497D"/>
      <w:szCs w:val="20"/>
      <w:lang w:val="en-US" w:eastAsia="ja-JP"/>
    </w:rPr>
  </w:style>
  <w:style w:type="paragraph" w:styleId="Sprotnaopomba-besedilo">
    <w:name w:val="footnote text"/>
    <w:basedOn w:val="Navaden"/>
    <w:link w:val="Sprotnaopomba-besediloZnak1"/>
    <w:uiPriority w:val="99"/>
    <w:rsid w:val="00763C03"/>
    <w:rPr>
      <w:i/>
      <w:sz w:val="18"/>
      <w:szCs w:val="20"/>
    </w:rPr>
  </w:style>
  <w:style w:type="character" w:customStyle="1" w:styleId="Sprotnaopomba-besediloZnak1">
    <w:name w:val="Sprotna opomba - besedilo Znak1"/>
    <w:basedOn w:val="Privzetapisavaodstavka"/>
    <w:link w:val="Sprotnaopomba-besedilo"/>
    <w:uiPriority w:val="99"/>
    <w:rsid w:val="00763C03"/>
    <w:rPr>
      <w:rFonts w:ascii="Arial" w:eastAsia="Calibri" w:hAnsi="Arial" w:cs="Arial"/>
      <w:i/>
      <w:sz w:val="18"/>
      <w:szCs w:val="20"/>
      <w:lang w:eastAsia="zh-CN"/>
    </w:rPr>
  </w:style>
  <w:style w:type="paragraph" w:customStyle="1" w:styleId="Pripombabesedilo1">
    <w:name w:val="Pripomba – besedilo1"/>
    <w:basedOn w:val="Navaden"/>
    <w:rsid w:val="00763C03"/>
    <w:rPr>
      <w:szCs w:val="20"/>
    </w:rPr>
  </w:style>
  <w:style w:type="paragraph" w:styleId="Pripombabesedilo">
    <w:name w:val="annotation text"/>
    <w:basedOn w:val="Navaden"/>
    <w:link w:val="PripombabesediloZnak2"/>
    <w:unhideWhenUsed/>
    <w:rsid w:val="00763C03"/>
    <w:rPr>
      <w:szCs w:val="20"/>
    </w:rPr>
  </w:style>
  <w:style w:type="character" w:customStyle="1" w:styleId="PripombabesediloZnak2">
    <w:name w:val="Pripomba – besedilo Znak2"/>
    <w:basedOn w:val="Privzetapisavaodstavka"/>
    <w:link w:val="Pripombabesedilo"/>
    <w:uiPriority w:val="99"/>
    <w:rsid w:val="00763C03"/>
    <w:rPr>
      <w:rFonts w:ascii="Arial" w:eastAsia="Calibri" w:hAnsi="Arial" w:cs="Arial"/>
      <w:sz w:val="20"/>
      <w:szCs w:val="20"/>
      <w:lang w:eastAsia="zh-CN"/>
    </w:rPr>
  </w:style>
  <w:style w:type="paragraph" w:styleId="Zadevapripombe">
    <w:name w:val="annotation subject"/>
    <w:basedOn w:val="Pripombabesedilo1"/>
    <w:next w:val="Pripombabesedilo1"/>
    <w:link w:val="ZadevapripombeZnak1"/>
    <w:rsid w:val="00763C03"/>
    <w:rPr>
      <w:b/>
      <w:bCs/>
    </w:rPr>
  </w:style>
  <w:style w:type="character" w:customStyle="1" w:styleId="ZadevapripombeZnak1">
    <w:name w:val="Zadeva pripombe Znak1"/>
    <w:basedOn w:val="PripombabesediloZnak2"/>
    <w:link w:val="Zadevapripombe"/>
    <w:rsid w:val="00763C03"/>
    <w:rPr>
      <w:rFonts w:ascii="Arial" w:eastAsia="Calibri" w:hAnsi="Arial" w:cs="Arial"/>
      <w:b/>
      <w:bCs/>
      <w:sz w:val="20"/>
      <w:szCs w:val="20"/>
      <w:lang w:eastAsia="zh-CN"/>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763C03"/>
    <w:pPr>
      <w:ind w:left="720"/>
      <w:contextualSpacing/>
    </w:pPr>
  </w:style>
  <w:style w:type="paragraph" w:styleId="NaslovTOC">
    <w:name w:val="TOC Heading"/>
    <w:basedOn w:val="Naslov1"/>
    <w:next w:val="Navaden"/>
    <w:qFormat/>
    <w:rsid w:val="00763C03"/>
    <w:pPr>
      <w:spacing w:before="480" w:line="276" w:lineRule="auto"/>
      <w:jc w:val="left"/>
    </w:pPr>
    <w:rPr>
      <w:rFonts w:ascii="Cambria" w:hAnsi="Cambria" w:cs="Cambria"/>
      <w:caps/>
      <w:color w:val="365F91"/>
      <w:sz w:val="28"/>
    </w:rPr>
  </w:style>
  <w:style w:type="paragraph" w:styleId="Kazalovsebine1">
    <w:name w:val="toc 1"/>
    <w:basedOn w:val="Naslov1"/>
    <w:next w:val="Navaden"/>
    <w:uiPriority w:val="39"/>
    <w:rsid w:val="00465D78"/>
    <w:pPr>
      <w:keepNext w:val="0"/>
      <w:keepLines w:val="0"/>
      <w:numPr>
        <w:numId w:val="0"/>
      </w:numPr>
      <w:tabs>
        <w:tab w:val="clear" w:pos="426"/>
      </w:tabs>
      <w:suppressAutoHyphens/>
      <w:spacing w:after="100"/>
      <w:jc w:val="left"/>
      <w:outlineLvl w:val="9"/>
    </w:pPr>
    <w:rPr>
      <w:rFonts w:eastAsia="Calibri" w:cstheme="majorHAnsi"/>
      <w:b w:val="0"/>
      <w:szCs w:val="24"/>
      <w:lang w:eastAsia="zh-CN"/>
    </w:rPr>
  </w:style>
  <w:style w:type="paragraph" w:styleId="Kazalovsebine2">
    <w:name w:val="toc 2"/>
    <w:basedOn w:val="Naslov2"/>
    <w:next w:val="Navaden"/>
    <w:uiPriority w:val="39"/>
    <w:rsid w:val="00465D78"/>
    <w:pPr>
      <w:keepNext w:val="0"/>
      <w:keepLines w:val="0"/>
      <w:numPr>
        <w:ilvl w:val="0"/>
        <w:numId w:val="0"/>
      </w:numPr>
      <w:tabs>
        <w:tab w:val="clear" w:pos="0"/>
        <w:tab w:val="clear" w:pos="426"/>
      </w:tabs>
      <w:suppressAutoHyphens/>
      <w:spacing w:after="100"/>
      <w:jc w:val="left"/>
      <w:outlineLvl w:val="9"/>
    </w:pPr>
    <w:rPr>
      <w:rFonts w:eastAsia="Calibri" w:cstheme="minorHAnsi"/>
      <w:b w:val="0"/>
      <w:bCs/>
      <w:szCs w:val="20"/>
      <w:lang w:eastAsia="zh-CN"/>
    </w:rPr>
  </w:style>
  <w:style w:type="paragraph" w:styleId="Kazalovsebine3">
    <w:name w:val="toc 3"/>
    <w:basedOn w:val="Naslov3"/>
    <w:next w:val="Navaden"/>
    <w:uiPriority w:val="39"/>
    <w:rsid w:val="00465D78"/>
    <w:pPr>
      <w:keepNext w:val="0"/>
      <w:keepLines w:val="0"/>
      <w:numPr>
        <w:ilvl w:val="0"/>
        <w:numId w:val="0"/>
      </w:numPr>
      <w:tabs>
        <w:tab w:val="clear" w:pos="0"/>
        <w:tab w:val="clear" w:pos="426"/>
      </w:tabs>
      <w:suppressAutoHyphens/>
      <w:spacing w:after="100"/>
      <w:ind w:left="198"/>
      <w:jc w:val="left"/>
      <w:outlineLvl w:val="9"/>
    </w:pPr>
    <w:rPr>
      <w:rFonts w:eastAsia="Calibri" w:cstheme="minorHAnsi"/>
      <w:b w:val="0"/>
      <w:bCs w:val="0"/>
      <w:szCs w:val="20"/>
      <w:lang w:eastAsia="zh-CN"/>
    </w:rPr>
  </w:style>
  <w:style w:type="paragraph" w:styleId="Kazalovsebine4">
    <w:name w:val="toc 4"/>
    <w:basedOn w:val="Naslov40"/>
    <w:next w:val="Navaden"/>
    <w:uiPriority w:val="39"/>
    <w:rsid w:val="00465D78"/>
    <w:pPr>
      <w:keepNext w:val="0"/>
      <w:keepLines w:val="0"/>
      <w:numPr>
        <w:ilvl w:val="0"/>
        <w:numId w:val="0"/>
      </w:numPr>
      <w:tabs>
        <w:tab w:val="clear" w:pos="0"/>
        <w:tab w:val="clear" w:pos="426"/>
      </w:tabs>
      <w:suppressAutoHyphens/>
      <w:spacing w:after="100"/>
      <w:ind w:left="403"/>
      <w:jc w:val="left"/>
      <w:outlineLvl w:val="9"/>
    </w:pPr>
    <w:rPr>
      <w:rFonts w:eastAsia="Calibri" w:cstheme="minorHAnsi"/>
      <w:b w:val="0"/>
      <w:iCs w:val="0"/>
      <w:szCs w:val="20"/>
      <w:lang w:eastAsia="zh-CN"/>
    </w:rPr>
  </w:style>
  <w:style w:type="paragraph" w:styleId="Kazalovsebine5">
    <w:name w:val="toc 5"/>
    <w:basedOn w:val="Naslov5"/>
    <w:next w:val="Navaden"/>
    <w:rsid w:val="00763C03"/>
    <w:pPr>
      <w:keepNext w:val="0"/>
      <w:keepLines w:val="0"/>
      <w:numPr>
        <w:ilvl w:val="0"/>
        <w:numId w:val="0"/>
      </w:numPr>
      <w:tabs>
        <w:tab w:val="clear" w:pos="0"/>
        <w:tab w:val="clear" w:pos="426"/>
      </w:tabs>
      <w:suppressAutoHyphens/>
      <w:ind w:left="600"/>
      <w:jc w:val="left"/>
      <w:outlineLvl w:val="9"/>
    </w:pPr>
    <w:rPr>
      <w:rFonts w:asciiTheme="minorHAnsi" w:eastAsia="Calibri" w:hAnsiTheme="minorHAnsi" w:cstheme="minorHAnsi"/>
      <w:b w:val="0"/>
      <w:iCs w:val="0"/>
      <w:szCs w:val="20"/>
      <w:lang w:eastAsia="zh-CN"/>
    </w:rPr>
  </w:style>
  <w:style w:type="paragraph" w:styleId="Kazalovsebine6">
    <w:name w:val="toc 6"/>
    <w:basedOn w:val="Naslov6"/>
    <w:next w:val="Navaden"/>
    <w:rsid w:val="00763C03"/>
    <w:pPr>
      <w:keepNext w:val="0"/>
      <w:keepLines w:val="0"/>
      <w:numPr>
        <w:ilvl w:val="0"/>
        <w:numId w:val="0"/>
      </w:numPr>
      <w:tabs>
        <w:tab w:val="clear" w:pos="0"/>
        <w:tab w:val="clear" w:pos="426"/>
      </w:tabs>
      <w:suppressAutoHyphens/>
      <w:ind w:left="800"/>
      <w:jc w:val="left"/>
      <w:outlineLvl w:val="9"/>
    </w:pPr>
    <w:rPr>
      <w:rFonts w:asciiTheme="minorHAnsi" w:eastAsia="Calibri" w:hAnsiTheme="minorHAnsi" w:cstheme="minorHAnsi"/>
      <w:b w:val="0"/>
      <w:szCs w:val="20"/>
      <w:lang w:eastAsia="zh-CN"/>
    </w:rPr>
  </w:style>
  <w:style w:type="paragraph" w:styleId="Kazalovsebine7">
    <w:name w:val="toc 7"/>
    <w:basedOn w:val="Naslov7"/>
    <w:next w:val="Navaden"/>
    <w:rsid w:val="00763C03"/>
    <w:pPr>
      <w:keepNext w:val="0"/>
      <w:keepLines w:val="0"/>
      <w:numPr>
        <w:ilvl w:val="0"/>
        <w:numId w:val="0"/>
      </w:numPr>
      <w:tabs>
        <w:tab w:val="clear" w:pos="0"/>
        <w:tab w:val="clear" w:pos="426"/>
      </w:tabs>
      <w:suppressAutoHyphens/>
      <w:ind w:left="1000"/>
      <w:jc w:val="left"/>
      <w:outlineLvl w:val="9"/>
    </w:pPr>
    <w:rPr>
      <w:rFonts w:asciiTheme="minorHAnsi" w:eastAsia="Calibri" w:hAnsiTheme="minorHAnsi" w:cstheme="minorHAnsi"/>
      <w:b w:val="0"/>
      <w:iCs w:val="0"/>
      <w:color w:val="auto"/>
      <w:szCs w:val="20"/>
      <w:lang w:eastAsia="zh-CN"/>
    </w:rPr>
  </w:style>
  <w:style w:type="paragraph" w:styleId="Kazalovsebine8">
    <w:name w:val="toc 8"/>
    <w:basedOn w:val="Naslov8"/>
    <w:next w:val="Navaden"/>
    <w:rsid w:val="00763C03"/>
    <w:pPr>
      <w:keepNext w:val="0"/>
      <w:keepLines w:val="0"/>
      <w:numPr>
        <w:ilvl w:val="0"/>
        <w:numId w:val="0"/>
      </w:numPr>
      <w:tabs>
        <w:tab w:val="clear" w:pos="0"/>
        <w:tab w:val="clear" w:pos="426"/>
      </w:tabs>
      <w:suppressAutoHyphens/>
      <w:ind w:left="1200"/>
      <w:outlineLvl w:val="9"/>
    </w:pPr>
    <w:rPr>
      <w:rFonts w:asciiTheme="minorHAnsi" w:eastAsia="Calibri" w:hAnsiTheme="minorHAnsi" w:cstheme="minorHAnsi"/>
      <w:b w:val="0"/>
      <w:iCs w:val="0"/>
      <w:color w:val="auto"/>
      <w:lang w:eastAsia="zh-CN"/>
    </w:rPr>
  </w:style>
  <w:style w:type="paragraph" w:styleId="Kazalovsebine9">
    <w:name w:val="toc 9"/>
    <w:basedOn w:val="Naslov9"/>
    <w:next w:val="Navaden"/>
    <w:rsid w:val="00763C03"/>
    <w:pPr>
      <w:keepNext w:val="0"/>
      <w:keepLines w:val="0"/>
      <w:numPr>
        <w:ilvl w:val="0"/>
        <w:numId w:val="0"/>
      </w:numPr>
      <w:tabs>
        <w:tab w:val="clear" w:pos="0"/>
        <w:tab w:val="clear" w:pos="426"/>
      </w:tabs>
      <w:suppressAutoHyphens/>
      <w:ind w:left="1400"/>
      <w:jc w:val="left"/>
      <w:outlineLvl w:val="9"/>
    </w:pPr>
    <w:rPr>
      <w:rFonts w:asciiTheme="minorHAnsi" w:eastAsia="Calibri" w:hAnsiTheme="minorHAnsi" w:cstheme="minorHAnsi"/>
      <w:b w:val="0"/>
      <w:color w:val="auto"/>
      <w:lang w:eastAsia="zh-CN"/>
    </w:rPr>
  </w:style>
  <w:style w:type="paragraph" w:customStyle="1" w:styleId="Natevanjestevilkami1">
    <w:name w:val="Naštevanje s številkami 1"/>
    <w:qFormat/>
    <w:rsid w:val="00763C03"/>
    <w:pPr>
      <w:numPr>
        <w:numId w:val="5"/>
      </w:numPr>
      <w:suppressAutoHyphens/>
      <w:spacing w:before="120" w:after="0" w:line="260" w:lineRule="atLeast"/>
    </w:pPr>
    <w:rPr>
      <w:rFonts w:ascii="Arial" w:eastAsia="Times New Roman" w:hAnsi="Arial" w:cs="Arial"/>
      <w:b/>
      <w:bCs/>
      <w:smallCaps/>
      <w:sz w:val="20"/>
      <w:szCs w:val="28"/>
      <w:lang w:eastAsia="zh-CN"/>
    </w:rPr>
  </w:style>
  <w:style w:type="paragraph" w:customStyle="1" w:styleId="Natevanjestevilkami2">
    <w:name w:val="Naštevanje s številkami 2"/>
    <w:basedOn w:val="Natevanjestevilkami1"/>
    <w:qFormat/>
    <w:rsid w:val="00763C03"/>
    <w:pPr>
      <w:spacing w:before="0"/>
    </w:pPr>
    <w:rPr>
      <w:b w:val="0"/>
      <w:smallCaps w:val="0"/>
    </w:rPr>
  </w:style>
  <w:style w:type="paragraph" w:customStyle="1" w:styleId="Natevanjestevilkami3">
    <w:name w:val="Naštevanje s številkami 3"/>
    <w:basedOn w:val="Natevanjestevilkami2"/>
    <w:qFormat/>
    <w:rsid w:val="00763C03"/>
    <w:pPr>
      <w:ind w:left="2211" w:firstLine="0"/>
    </w:pPr>
  </w:style>
  <w:style w:type="paragraph" w:customStyle="1" w:styleId="Natevanjestevilkami4">
    <w:name w:val="Naštevanje s številkami 4"/>
    <w:basedOn w:val="Natevanjestevilkami3"/>
    <w:qFormat/>
    <w:rsid w:val="00763C03"/>
    <w:pPr>
      <w:ind w:left="357" w:hanging="357"/>
    </w:pPr>
  </w:style>
  <w:style w:type="paragraph" w:customStyle="1" w:styleId="Natevanjestevilkami5">
    <w:name w:val="Naštevanje s številkami 5"/>
    <w:basedOn w:val="Natevanjestevilkami4"/>
    <w:qFormat/>
    <w:rsid w:val="00763C03"/>
  </w:style>
  <w:style w:type="paragraph" w:customStyle="1" w:styleId="Natevanjestevilkami6">
    <w:name w:val="Naštevanje s številkami 6"/>
    <w:basedOn w:val="Natevanjestevilkami5"/>
    <w:qFormat/>
    <w:rsid w:val="00763C03"/>
  </w:style>
  <w:style w:type="paragraph" w:customStyle="1" w:styleId="Natevanjestevilkami7">
    <w:name w:val="Naštevanje s številkami 7"/>
    <w:basedOn w:val="Natevanjestevilkami6"/>
    <w:qFormat/>
    <w:rsid w:val="00763C03"/>
  </w:style>
  <w:style w:type="paragraph" w:customStyle="1" w:styleId="Natevanjestevilkami8">
    <w:name w:val="Naštevanje s številkami 8"/>
    <w:basedOn w:val="Natevanjestevilkami7"/>
    <w:qFormat/>
    <w:rsid w:val="00763C03"/>
  </w:style>
  <w:style w:type="paragraph" w:customStyle="1" w:styleId="Natevanjestevilkami9">
    <w:name w:val="Naštevanje s številkami 9"/>
    <w:basedOn w:val="Natevanjestevilkami8"/>
    <w:qFormat/>
    <w:rsid w:val="00763C03"/>
  </w:style>
  <w:style w:type="paragraph" w:styleId="Konnaopomba-besedilo">
    <w:name w:val="endnote text"/>
    <w:basedOn w:val="Navaden"/>
    <w:link w:val="Konnaopomba-besediloZnak1"/>
    <w:rsid w:val="00763C03"/>
    <w:rPr>
      <w:szCs w:val="20"/>
    </w:rPr>
  </w:style>
  <w:style w:type="character" w:customStyle="1" w:styleId="Konnaopomba-besediloZnak1">
    <w:name w:val="Končna opomba - besedilo Znak1"/>
    <w:basedOn w:val="Privzetapisavaodstavka"/>
    <w:link w:val="Konnaopomba-besedilo"/>
    <w:rsid w:val="00763C03"/>
    <w:rPr>
      <w:rFonts w:ascii="Arial" w:eastAsia="Calibri" w:hAnsi="Arial" w:cs="Arial"/>
      <w:sz w:val="20"/>
      <w:szCs w:val="20"/>
      <w:lang w:eastAsia="zh-CN"/>
    </w:rPr>
  </w:style>
  <w:style w:type="paragraph" w:styleId="Revizija">
    <w:name w:val="Revision"/>
    <w:rsid w:val="00763C03"/>
    <w:pPr>
      <w:suppressAutoHyphens/>
      <w:spacing w:after="0" w:line="240" w:lineRule="auto"/>
    </w:pPr>
    <w:rPr>
      <w:rFonts w:ascii="Arial" w:eastAsia="Calibri" w:hAnsi="Arial" w:cs="Arial"/>
      <w:sz w:val="20"/>
      <w:lang w:eastAsia="zh-CN"/>
    </w:rPr>
  </w:style>
  <w:style w:type="paragraph" w:styleId="Navadensplet">
    <w:name w:val="Normal (Web)"/>
    <w:basedOn w:val="Navaden"/>
    <w:uiPriority w:val="99"/>
    <w:rsid w:val="00763C03"/>
    <w:pPr>
      <w:spacing w:after="210"/>
      <w:jc w:val="left"/>
    </w:pPr>
    <w:rPr>
      <w:rFonts w:ascii="Times New Roman" w:eastAsia="Times New Roman" w:hAnsi="Times New Roman" w:cs="Times New Roman"/>
      <w:color w:val="333333"/>
      <w:sz w:val="18"/>
      <w:szCs w:val="18"/>
    </w:rPr>
  </w:style>
  <w:style w:type="paragraph" w:customStyle="1" w:styleId="esegmenth4">
    <w:name w:val="esegment_h4"/>
    <w:basedOn w:val="Navaden"/>
    <w:rsid w:val="00763C03"/>
    <w:pPr>
      <w:spacing w:after="210"/>
      <w:jc w:val="center"/>
    </w:pPr>
    <w:rPr>
      <w:rFonts w:ascii="Times New Roman" w:eastAsia="Times New Roman" w:hAnsi="Times New Roman" w:cs="Times New Roman"/>
      <w:b/>
      <w:bCs/>
      <w:color w:val="333333"/>
      <w:sz w:val="18"/>
      <w:szCs w:val="18"/>
    </w:rPr>
  </w:style>
  <w:style w:type="paragraph" w:customStyle="1" w:styleId="Naslovlen">
    <w:name w:val="Naslov člen"/>
    <w:rsid w:val="00763C03"/>
    <w:pPr>
      <w:numPr>
        <w:numId w:val="3"/>
      </w:numPr>
      <w:suppressAutoHyphens/>
      <w:spacing w:before="120" w:after="120" w:line="240" w:lineRule="auto"/>
      <w:jc w:val="center"/>
    </w:pPr>
    <w:rPr>
      <w:rFonts w:ascii="Arial" w:eastAsia="Times New Roman" w:hAnsi="Arial" w:cs="Arial"/>
      <w:sz w:val="20"/>
      <w:szCs w:val="20"/>
      <w:lang w:eastAsia="zh-CN"/>
    </w:rPr>
  </w:style>
  <w:style w:type="paragraph" w:customStyle="1" w:styleId="Slog1">
    <w:name w:val="Slog1"/>
    <w:basedOn w:val="Navaden"/>
    <w:rsid w:val="00763C03"/>
    <w:pPr>
      <w:spacing w:before="240" w:after="60"/>
    </w:pPr>
    <w:rPr>
      <w:rFonts w:eastAsia="Times New Roman"/>
      <w:sz w:val="22"/>
      <w:szCs w:val="24"/>
    </w:rPr>
  </w:style>
  <w:style w:type="paragraph" w:customStyle="1" w:styleId="BESEDILO">
    <w:name w:val="BESEDILO"/>
    <w:rsid w:val="00763C03"/>
    <w:pPr>
      <w:keepLines/>
      <w:widowControl w:val="0"/>
      <w:tabs>
        <w:tab w:val="left" w:pos="2155"/>
      </w:tabs>
      <w:suppressAutoHyphens/>
      <w:overflowPunct w:val="0"/>
      <w:autoSpaceDE w:val="0"/>
      <w:spacing w:after="0" w:line="240" w:lineRule="auto"/>
      <w:jc w:val="both"/>
      <w:textAlignment w:val="baseline"/>
    </w:pPr>
    <w:rPr>
      <w:rFonts w:ascii="Arial" w:eastAsia="Times New Roman" w:hAnsi="Arial" w:cs="Arial"/>
      <w:kern w:val="2"/>
      <w:sz w:val="20"/>
      <w:szCs w:val="20"/>
      <w:lang w:eastAsia="zh-CN"/>
    </w:rPr>
  </w:style>
  <w:style w:type="paragraph" w:customStyle="1" w:styleId="Char">
    <w:name w:val="Char"/>
    <w:basedOn w:val="Navaden"/>
    <w:rsid w:val="00763C03"/>
    <w:pPr>
      <w:spacing w:after="160" w:line="240" w:lineRule="exact"/>
      <w:jc w:val="left"/>
    </w:pPr>
    <w:rPr>
      <w:rFonts w:ascii="Tahoma" w:eastAsia="Times New Roman" w:hAnsi="Tahoma" w:cs="Tahoma"/>
      <w:szCs w:val="20"/>
      <w:lang w:val="en-US"/>
    </w:rPr>
  </w:style>
  <w:style w:type="paragraph" w:customStyle="1" w:styleId="Default">
    <w:name w:val="Default"/>
    <w:rsid w:val="00763C0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SlogLevo125cm">
    <w:name w:val="Slog Levo:  125 cm"/>
    <w:basedOn w:val="Navaden"/>
    <w:rsid w:val="00763C03"/>
    <w:pPr>
      <w:spacing w:before="240" w:after="60"/>
      <w:ind w:left="720"/>
    </w:pPr>
    <w:rPr>
      <w:rFonts w:ascii="MetaPro-Normal" w:eastAsia="Times New Roman" w:hAnsi="MetaPro-Normal"/>
      <w:szCs w:val="20"/>
    </w:rPr>
  </w:style>
  <w:style w:type="paragraph" w:customStyle="1" w:styleId="footnotetext0">
    <w:name w:val="footnote text0"/>
    <w:basedOn w:val="Navaden"/>
    <w:rsid w:val="00763C03"/>
    <w:pPr>
      <w:spacing w:line="100" w:lineRule="atLeast"/>
    </w:pPr>
    <w:rPr>
      <w:i/>
      <w:sz w:val="18"/>
      <w:szCs w:val="20"/>
    </w:rPr>
  </w:style>
  <w:style w:type="paragraph" w:customStyle="1" w:styleId="podpisi">
    <w:name w:val="podpisi"/>
    <w:basedOn w:val="Navaden"/>
    <w:qFormat/>
    <w:rsid w:val="00763C03"/>
    <w:pPr>
      <w:tabs>
        <w:tab w:val="left" w:pos="3402"/>
      </w:tabs>
      <w:spacing w:line="260" w:lineRule="exact"/>
      <w:jc w:val="left"/>
    </w:pPr>
    <w:rPr>
      <w:rFonts w:eastAsia="Times New Roman"/>
      <w:szCs w:val="24"/>
      <w:lang w:val="it-IT"/>
    </w:rPr>
  </w:style>
  <w:style w:type="paragraph" w:customStyle="1" w:styleId="TableContents">
    <w:name w:val="Table Contents"/>
    <w:basedOn w:val="Navaden"/>
    <w:rsid w:val="00763C03"/>
    <w:pPr>
      <w:suppressLineNumbers/>
    </w:pPr>
  </w:style>
  <w:style w:type="paragraph" w:customStyle="1" w:styleId="TableHeading">
    <w:name w:val="Table Heading"/>
    <w:basedOn w:val="TableContents"/>
    <w:rsid w:val="00763C03"/>
    <w:pPr>
      <w:jc w:val="center"/>
    </w:pPr>
    <w:rPr>
      <w:b/>
      <w:bCs/>
    </w:rPr>
  </w:style>
  <w:style w:type="paragraph" w:customStyle="1" w:styleId="Pripombabesedilo2">
    <w:name w:val="Pripomba – besedilo2"/>
    <w:basedOn w:val="Navaden"/>
    <w:rsid w:val="00763C03"/>
    <w:rPr>
      <w:szCs w:val="20"/>
    </w:rPr>
  </w:style>
  <w:style w:type="character" w:styleId="Pripombasklic">
    <w:name w:val="annotation reference"/>
    <w:unhideWhenUsed/>
    <w:rsid w:val="00763C03"/>
    <w:rPr>
      <w:sz w:val="16"/>
      <w:szCs w:val="16"/>
    </w:rPr>
  </w:style>
  <w:style w:type="character" w:styleId="Nerazreenaomemba">
    <w:name w:val="Unresolved Mention"/>
    <w:basedOn w:val="Privzetapisavaodstavka"/>
    <w:uiPriority w:val="99"/>
    <w:semiHidden/>
    <w:unhideWhenUsed/>
    <w:rsid w:val="00763C03"/>
    <w:rPr>
      <w:color w:val="605E5C"/>
      <w:shd w:val="clear" w:color="auto" w:fill="E1DFDD"/>
    </w:rPr>
  </w:style>
  <w:style w:type="table" w:styleId="Tabelamrea">
    <w:name w:val="Table Grid"/>
    <w:basedOn w:val="Navadnatabela"/>
    <w:uiPriority w:val="39"/>
    <w:rsid w:val="00763C03"/>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rvniseznampoudarek111">
    <w:name w:val="Barvni seznam – poudarek 111"/>
    <w:basedOn w:val="Navaden"/>
    <w:uiPriority w:val="99"/>
    <w:qFormat/>
    <w:rsid w:val="00763C03"/>
    <w:pPr>
      <w:suppressAutoHyphens w:val="0"/>
      <w:ind w:left="720"/>
      <w:contextualSpacing/>
    </w:pPr>
    <w:rPr>
      <w:rFonts w:cs="Times New Roman"/>
      <w:lang w:eastAsia="en-US"/>
    </w:rPr>
  </w:style>
  <w:style w:type="paragraph" w:customStyle="1" w:styleId="Tabela">
    <w:name w:val="Tabela"/>
    <w:basedOn w:val="Telobesedila"/>
    <w:rsid w:val="00763C03"/>
    <w:pPr>
      <w:suppressAutoHyphens w:val="0"/>
      <w:overflowPunct w:val="0"/>
      <w:autoSpaceDE w:val="0"/>
      <w:autoSpaceDN w:val="0"/>
      <w:adjustRightInd w:val="0"/>
      <w:spacing w:before="60" w:after="60" w:line="240" w:lineRule="auto"/>
      <w:jc w:val="center"/>
      <w:textAlignment w:val="baseline"/>
    </w:pPr>
    <w:rPr>
      <w:rFonts w:eastAsia="Times New Roman" w:cs="Times New Roman"/>
      <w:sz w:val="16"/>
      <w:szCs w:val="20"/>
      <w:lang w:eastAsia="en-US"/>
    </w:rPr>
  </w:style>
  <w:style w:type="paragraph" w:customStyle="1" w:styleId="Naslovvtabeli">
    <w:name w:val="Naslov v tabeli"/>
    <w:basedOn w:val="Navaden"/>
    <w:rsid w:val="00763C03"/>
    <w:pPr>
      <w:keepNext/>
      <w:keepLines/>
      <w:suppressAutoHyphens w:val="0"/>
      <w:overflowPunct w:val="0"/>
      <w:autoSpaceDE w:val="0"/>
      <w:autoSpaceDN w:val="0"/>
      <w:adjustRightInd w:val="0"/>
      <w:spacing w:before="60" w:after="60" w:line="300" w:lineRule="auto"/>
      <w:jc w:val="center"/>
      <w:textAlignment w:val="baseline"/>
    </w:pPr>
    <w:rPr>
      <w:rFonts w:eastAsia="Times New Roman" w:cs="Times New Roman"/>
      <w:b/>
      <w:sz w:val="16"/>
      <w:szCs w:val="20"/>
      <w:lang w:eastAsia="sl-SI"/>
    </w:rPr>
  </w:style>
  <w:style w:type="numbering" w:customStyle="1" w:styleId="Natevanjestevilkami">
    <w:name w:val="Naštevanje s številkami"/>
    <w:uiPriority w:val="99"/>
    <w:rsid w:val="00763C03"/>
    <w:pPr>
      <w:numPr>
        <w:numId w:val="6"/>
      </w:numPr>
    </w:pPr>
  </w:style>
  <w:style w:type="paragraph" w:customStyle="1" w:styleId="nalov4">
    <w:name w:val="nalov 4"/>
    <w:basedOn w:val="Naslov40"/>
    <w:link w:val="nalov4Znak"/>
    <w:qFormat/>
    <w:rsid w:val="00763C03"/>
    <w:pPr>
      <w:numPr>
        <w:numId w:val="7"/>
      </w:numPr>
    </w:pPr>
    <w:rPr>
      <w:rFonts w:eastAsia="Microsoft YaHei"/>
      <w:lang w:eastAsia="sl-SI"/>
    </w:rPr>
  </w:style>
  <w:style w:type="character" w:customStyle="1" w:styleId="Naslov1Znak1">
    <w:name w:val="Naslov 1 Znak1"/>
    <w:aliases w:val="H1 Znak1,H11 Znak1,H12 Znak1,H13 Znak1,NASLOV Znak1"/>
    <w:basedOn w:val="Privzetapisavaodstavka"/>
    <w:link w:val="Naslov1"/>
    <w:uiPriority w:val="9"/>
    <w:rsid w:val="00E807A7"/>
    <w:rPr>
      <w:rFonts w:ascii="Arial" w:eastAsia="Times New Roman" w:hAnsi="Arial" w:cs="Arial"/>
      <w:b/>
      <w:bCs/>
      <w:sz w:val="20"/>
      <w:szCs w:val="28"/>
    </w:rPr>
  </w:style>
  <w:style w:type="character" w:customStyle="1" w:styleId="Naslov2Znak1">
    <w:name w:val="Naslov 2 Znak1"/>
    <w:basedOn w:val="Naslov1Znak1"/>
    <w:link w:val="Naslov2"/>
    <w:rsid w:val="00F5123D"/>
    <w:rPr>
      <w:rFonts w:ascii="Arial" w:eastAsia="Times New Roman" w:hAnsi="Arial" w:cs="Arial"/>
      <w:b/>
      <w:bCs w:val="0"/>
      <w:sz w:val="20"/>
      <w:szCs w:val="26"/>
    </w:rPr>
  </w:style>
  <w:style w:type="character" w:customStyle="1" w:styleId="Naslov3Znak1">
    <w:name w:val="Naslov 3 Znak1"/>
    <w:aliases w:val="H3 Znak1,H31 Znak1,H32 Znak1,H33 Znak1"/>
    <w:basedOn w:val="Naslov2Znak1"/>
    <w:link w:val="Naslov3"/>
    <w:rsid w:val="00A04DFE"/>
    <w:rPr>
      <w:rFonts w:ascii="Arial" w:eastAsia="Times New Roman" w:hAnsi="Arial" w:cs="Arial"/>
      <w:b/>
      <w:bCs/>
      <w:sz w:val="20"/>
      <w:szCs w:val="26"/>
    </w:rPr>
  </w:style>
  <w:style w:type="character" w:customStyle="1" w:styleId="Naslov4Znak1">
    <w:name w:val="Naslov 4 Znak1"/>
    <w:aliases w:val="H4 Znak,H41 Znak,H42 Znak,H44 Znak,H444 Znak"/>
    <w:basedOn w:val="Naslov3Znak1"/>
    <w:link w:val="Naslov40"/>
    <w:rsid w:val="00A04DFE"/>
    <w:rPr>
      <w:rFonts w:ascii="Arial" w:eastAsia="Times New Roman" w:hAnsi="Arial" w:cs="Arial"/>
      <w:b/>
      <w:bCs w:val="0"/>
      <w:iCs/>
      <w:sz w:val="20"/>
      <w:szCs w:val="26"/>
    </w:rPr>
  </w:style>
  <w:style w:type="character" w:customStyle="1" w:styleId="nalov4Znak">
    <w:name w:val="nalov 4 Znak"/>
    <w:basedOn w:val="Naslov4Znak1"/>
    <w:link w:val="nalov4"/>
    <w:rsid w:val="00763C03"/>
    <w:rPr>
      <w:rFonts w:ascii="Arial" w:eastAsia="Microsoft YaHei" w:hAnsi="Arial" w:cs="Arial"/>
      <w:b/>
      <w:bCs w:val="0"/>
      <w:iCs/>
      <w:sz w:val="20"/>
      <w:szCs w:val="26"/>
      <w:lang w:eastAsia="sl-SI"/>
    </w:rPr>
  </w:style>
  <w:style w:type="numbering" w:customStyle="1" w:styleId="Headings">
    <w:name w:val="Headings"/>
    <w:uiPriority w:val="99"/>
    <w:rsid w:val="00222A0E"/>
    <w:pPr>
      <w:numPr>
        <w:numId w:val="8"/>
      </w:numPr>
    </w:pPr>
  </w:style>
  <w:style w:type="paragraph" w:customStyle="1" w:styleId="NASLOV4">
    <w:name w:val="NASLOV 4"/>
    <w:basedOn w:val="Naslov3"/>
    <w:link w:val="NASLOV4Znak0"/>
    <w:autoRedefine/>
    <w:qFormat/>
    <w:rsid w:val="00A06ED9"/>
    <w:pPr>
      <w:numPr>
        <w:numId w:val="9"/>
      </w:numPr>
    </w:pPr>
    <w:rPr>
      <w:rFonts w:eastAsia="Arial Unicode MS"/>
    </w:rPr>
  </w:style>
  <w:style w:type="character" w:customStyle="1" w:styleId="NASLOV4Znak0">
    <w:name w:val="NASLOV 4 Znak"/>
    <w:basedOn w:val="Naslov4Znak1"/>
    <w:link w:val="NASLOV4"/>
    <w:rsid w:val="00A06ED9"/>
    <w:rPr>
      <w:rFonts w:ascii="Arial" w:eastAsia="Arial Unicode MS" w:hAnsi="Arial" w:cs="Arial"/>
      <w:b/>
      <w:bCs/>
      <w:iCs w:val="0"/>
      <w:sz w:val="20"/>
      <w:szCs w:val="26"/>
    </w:rPr>
  </w:style>
  <w:style w:type="paragraph" w:customStyle="1" w:styleId="xmsonormal">
    <w:name w:val="x_msonormal"/>
    <w:basedOn w:val="Navaden"/>
    <w:rsid w:val="00CB1BAB"/>
    <w:pPr>
      <w:suppressAutoHyphens w:val="0"/>
      <w:jc w:val="left"/>
    </w:pPr>
    <w:rPr>
      <w:rFonts w:ascii="Calibri" w:eastAsiaTheme="minorHAnsi" w:hAnsi="Calibri" w:cs="Calibri"/>
      <w:sz w:val="22"/>
      <w:lang w:eastAsia="sl-SI"/>
    </w:rPr>
  </w:style>
  <w:style w:type="paragraph" w:customStyle="1" w:styleId="xmsolistparagraph">
    <w:name w:val="x_msolistparagraph"/>
    <w:basedOn w:val="Navaden"/>
    <w:rsid w:val="00CB1BAB"/>
    <w:pPr>
      <w:suppressAutoHyphens w:val="0"/>
      <w:spacing w:after="160" w:line="252" w:lineRule="auto"/>
      <w:ind w:left="720"/>
      <w:jc w:val="left"/>
    </w:pPr>
    <w:rPr>
      <w:rFonts w:ascii="Calibri" w:eastAsiaTheme="minorHAns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501933">
      <w:bodyDiv w:val="1"/>
      <w:marLeft w:val="0"/>
      <w:marRight w:val="0"/>
      <w:marTop w:val="0"/>
      <w:marBottom w:val="0"/>
      <w:divBdr>
        <w:top w:val="none" w:sz="0" w:space="0" w:color="auto"/>
        <w:left w:val="none" w:sz="0" w:space="0" w:color="auto"/>
        <w:bottom w:val="none" w:sz="0" w:space="0" w:color="auto"/>
        <w:right w:val="none" w:sz="0" w:space="0" w:color="auto"/>
      </w:divBdr>
    </w:div>
    <w:div w:id="157893973">
      <w:bodyDiv w:val="1"/>
      <w:marLeft w:val="0"/>
      <w:marRight w:val="0"/>
      <w:marTop w:val="0"/>
      <w:marBottom w:val="0"/>
      <w:divBdr>
        <w:top w:val="none" w:sz="0" w:space="0" w:color="auto"/>
        <w:left w:val="none" w:sz="0" w:space="0" w:color="auto"/>
        <w:bottom w:val="none" w:sz="0" w:space="0" w:color="auto"/>
        <w:right w:val="none" w:sz="0" w:space="0" w:color="auto"/>
      </w:divBdr>
    </w:div>
    <w:div w:id="167797554">
      <w:bodyDiv w:val="1"/>
      <w:marLeft w:val="0"/>
      <w:marRight w:val="0"/>
      <w:marTop w:val="0"/>
      <w:marBottom w:val="0"/>
      <w:divBdr>
        <w:top w:val="none" w:sz="0" w:space="0" w:color="auto"/>
        <w:left w:val="none" w:sz="0" w:space="0" w:color="auto"/>
        <w:bottom w:val="none" w:sz="0" w:space="0" w:color="auto"/>
        <w:right w:val="none" w:sz="0" w:space="0" w:color="auto"/>
      </w:divBdr>
    </w:div>
    <w:div w:id="222562556">
      <w:bodyDiv w:val="1"/>
      <w:marLeft w:val="0"/>
      <w:marRight w:val="0"/>
      <w:marTop w:val="0"/>
      <w:marBottom w:val="0"/>
      <w:divBdr>
        <w:top w:val="none" w:sz="0" w:space="0" w:color="auto"/>
        <w:left w:val="none" w:sz="0" w:space="0" w:color="auto"/>
        <w:bottom w:val="none" w:sz="0" w:space="0" w:color="auto"/>
        <w:right w:val="none" w:sz="0" w:space="0" w:color="auto"/>
      </w:divBdr>
    </w:div>
    <w:div w:id="530412753">
      <w:bodyDiv w:val="1"/>
      <w:marLeft w:val="0"/>
      <w:marRight w:val="0"/>
      <w:marTop w:val="0"/>
      <w:marBottom w:val="0"/>
      <w:divBdr>
        <w:top w:val="none" w:sz="0" w:space="0" w:color="auto"/>
        <w:left w:val="none" w:sz="0" w:space="0" w:color="auto"/>
        <w:bottom w:val="none" w:sz="0" w:space="0" w:color="auto"/>
        <w:right w:val="none" w:sz="0" w:space="0" w:color="auto"/>
      </w:divBdr>
    </w:div>
    <w:div w:id="537550549">
      <w:bodyDiv w:val="1"/>
      <w:marLeft w:val="0"/>
      <w:marRight w:val="0"/>
      <w:marTop w:val="0"/>
      <w:marBottom w:val="0"/>
      <w:divBdr>
        <w:top w:val="none" w:sz="0" w:space="0" w:color="auto"/>
        <w:left w:val="none" w:sz="0" w:space="0" w:color="auto"/>
        <w:bottom w:val="none" w:sz="0" w:space="0" w:color="auto"/>
        <w:right w:val="none" w:sz="0" w:space="0" w:color="auto"/>
      </w:divBdr>
    </w:div>
    <w:div w:id="606229633">
      <w:bodyDiv w:val="1"/>
      <w:marLeft w:val="0"/>
      <w:marRight w:val="0"/>
      <w:marTop w:val="0"/>
      <w:marBottom w:val="0"/>
      <w:divBdr>
        <w:top w:val="none" w:sz="0" w:space="0" w:color="auto"/>
        <w:left w:val="none" w:sz="0" w:space="0" w:color="auto"/>
        <w:bottom w:val="none" w:sz="0" w:space="0" w:color="auto"/>
        <w:right w:val="none" w:sz="0" w:space="0" w:color="auto"/>
      </w:divBdr>
    </w:div>
    <w:div w:id="665209219">
      <w:bodyDiv w:val="1"/>
      <w:marLeft w:val="0"/>
      <w:marRight w:val="0"/>
      <w:marTop w:val="0"/>
      <w:marBottom w:val="0"/>
      <w:divBdr>
        <w:top w:val="none" w:sz="0" w:space="0" w:color="auto"/>
        <w:left w:val="none" w:sz="0" w:space="0" w:color="auto"/>
        <w:bottom w:val="none" w:sz="0" w:space="0" w:color="auto"/>
        <w:right w:val="none" w:sz="0" w:space="0" w:color="auto"/>
      </w:divBdr>
    </w:div>
    <w:div w:id="704334872">
      <w:bodyDiv w:val="1"/>
      <w:marLeft w:val="0"/>
      <w:marRight w:val="0"/>
      <w:marTop w:val="0"/>
      <w:marBottom w:val="0"/>
      <w:divBdr>
        <w:top w:val="none" w:sz="0" w:space="0" w:color="auto"/>
        <w:left w:val="none" w:sz="0" w:space="0" w:color="auto"/>
        <w:bottom w:val="none" w:sz="0" w:space="0" w:color="auto"/>
        <w:right w:val="none" w:sz="0" w:space="0" w:color="auto"/>
      </w:divBdr>
    </w:div>
    <w:div w:id="981544223">
      <w:bodyDiv w:val="1"/>
      <w:marLeft w:val="0"/>
      <w:marRight w:val="0"/>
      <w:marTop w:val="0"/>
      <w:marBottom w:val="0"/>
      <w:divBdr>
        <w:top w:val="none" w:sz="0" w:space="0" w:color="auto"/>
        <w:left w:val="none" w:sz="0" w:space="0" w:color="auto"/>
        <w:bottom w:val="none" w:sz="0" w:space="0" w:color="auto"/>
        <w:right w:val="none" w:sz="0" w:space="0" w:color="auto"/>
      </w:divBdr>
    </w:div>
    <w:div w:id="1067728973">
      <w:bodyDiv w:val="1"/>
      <w:marLeft w:val="0"/>
      <w:marRight w:val="0"/>
      <w:marTop w:val="0"/>
      <w:marBottom w:val="0"/>
      <w:divBdr>
        <w:top w:val="none" w:sz="0" w:space="0" w:color="auto"/>
        <w:left w:val="none" w:sz="0" w:space="0" w:color="auto"/>
        <w:bottom w:val="none" w:sz="0" w:space="0" w:color="auto"/>
        <w:right w:val="none" w:sz="0" w:space="0" w:color="auto"/>
      </w:divBdr>
    </w:div>
    <w:div w:id="1138307367">
      <w:bodyDiv w:val="1"/>
      <w:marLeft w:val="0"/>
      <w:marRight w:val="0"/>
      <w:marTop w:val="0"/>
      <w:marBottom w:val="0"/>
      <w:divBdr>
        <w:top w:val="none" w:sz="0" w:space="0" w:color="auto"/>
        <w:left w:val="none" w:sz="0" w:space="0" w:color="auto"/>
        <w:bottom w:val="none" w:sz="0" w:space="0" w:color="auto"/>
        <w:right w:val="none" w:sz="0" w:space="0" w:color="auto"/>
      </w:divBdr>
    </w:div>
    <w:div w:id="1218010049">
      <w:bodyDiv w:val="1"/>
      <w:marLeft w:val="0"/>
      <w:marRight w:val="0"/>
      <w:marTop w:val="0"/>
      <w:marBottom w:val="0"/>
      <w:divBdr>
        <w:top w:val="none" w:sz="0" w:space="0" w:color="auto"/>
        <w:left w:val="none" w:sz="0" w:space="0" w:color="auto"/>
        <w:bottom w:val="none" w:sz="0" w:space="0" w:color="auto"/>
        <w:right w:val="none" w:sz="0" w:space="0" w:color="auto"/>
      </w:divBdr>
    </w:div>
    <w:div w:id="1287543776">
      <w:bodyDiv w:val="1"/>
      <w:marLeft w:val="0"/>
      <w:marRight w:val="0"/>
      <w:marTop w:val="0"/>
      <w:marBottom w:val="0"/>
      <w:divBdr>
        <w:top w:val="none" w:sz="0" w:space="0" w:color="auto"/>
        <w:left w:val="none" w:sz="0" w:space="0" w:color="auto"/>
        <w:bottom w:val="none" w:sz="0" w:space="0" w:color="auto"/>
        <w:right w:val="none" w:sz="0" w:space="0" w:color="auto"/>
      </w:divBdr>
    </w:div>
    <w:div w:id="1322005154">
      <w:bodyDiv w:val="1"/>
      <w:marLeft w:val="0"/>
      <w:marRight w:val="0"/>
      <w:marTop w:val="0"/>
      <w:marBottom w:val="0"/>
      <w:divBdr>
        <w:top w:val="none" w:sz="0" w:space="0" w:color="auto"/>
        <w:left w:val="none" w:sz="0" w:space="0" w:color="auto"/>
        <w:bottom w:val="none" w:sz="0" w:space="0" w:color="auto"/>
        <w:right w:val="none" w:sz="0" w:space="0" w:color="auto"/>
      </w:divBdr>
    </w:div>
    <w:div w:id="1480000104">
      <w:bodyDiv w:val="1"/>
      <w:marLeft w:val="0"/>
      <w:marRight w:val="0"/>
      <w:marTop w:val="0"/>
      <w:marBottom w:val="0"/>
      <w:divBdr>
        <w:top w:val="none" w:sz="0" w:space="0" w:color="auto"/>
        <w:left w:val="none" w:sz="0" w:space="0" w:color="auto"/>
        <w:bottom w:val="none" w:sz="0" w:space="0" w:color="auto"/>
        <w:right w:val="none" w:sz="0" w:space="0" w:color="auto"/>
      </w:divBdr>
    </w:div>
    <w:div w:id="1520317946">
      <w:bodyDiv w:val="1"/>
      <w:marLeft w:val="0"/>
      <w:marRight w:val="0"/>
      <w:marTop w:val="0"/>
      <w:marBottom w:val="0"/>
      <w:divBdr>
        <w:top w:val="none" w:sz="0" w:space="0" w:color="auto"/>
        <w:left w:val="none" w:sz="0" w:space="0" w:color="auto"/>
        <w:bottom w:val="none" w:sz="0" w:space="0" w:color="auto"/>
        <w:right w:val="none" w:sz="0" w:space="0" w:color="auto"/>
      </w:divBdr>
    </w:div>
    <w:div w:id="1560821059">
      <w:bodyDiv w:val="1"/>
      <w:marLeft w:val="0"/>
      <w:marRight w:val="0"/>
      <w:marTop w:val="0"/>
      <w:marBottom w:val="0"/>
      <w:divBdr>
        <w:top w:val="none" w:sz="0" w:space="0" w:color="auto"/>
        <w:left w:val="none" w:sz="0" w:space="0" w:color="auto"/>
        <w:bottom w:val="none" w:sz="0" w:space="0" w:color="auto"/>
        <w:right w:val="none" w:sz="0" w:space="0" w:color="auto"/>
      </w:divBdr>
    </w:div>
    <w:div w:id="1771120439">
      <w:bodyDiv w:val="1"/>
      <w:marLeft w:val="0"/>
      <w:marRight w:val="0"/>
      <w:marTop w:val="0"/>
      <w:marBottom w:val="0"/>
      <w:divBdr>
        <w:top w:val="none" w:sz="0" w:space="0" w:color="auto"/>
        <w:left w:val="none" w:sz="0" w:space="0" w:color="auto"/>
        <w:bottom w:val="none" w:sz="0" w:space="0" w:color="auto"/>
        <w:right w:val="none" w:sz="0" w:space="0" w:color="auto"/>
      </w:divBdr>
    </w:div>
    <w:div w:id="1911696793">
      <w:bodyDiv w:val="1"/>
      <w:marLeft w:val="0"/>
      <w:marRight w:val="0"/>
      <w:marTop w:val="0"/>
      <w:marBottom w:val="0"/>
      <w:divBdr>
        <w:top w:val="none" w:sz="0" w:space="0" w:color="auto"/>
        <w:left w:val="none" w:sz="0" w:space="0" w:color="auto"/>
        <w:bottom w:val="none" w:sz="0" w:space="0" w:color="auto"/>
        <w:right w:val="none" w:sz="0" w:space="0" w:color="auto"/>
      </w:divBdr>
    </w:div>
    <w:div w:id="1939215104">
      <w:bodyDiv w:val="1"/>
      <w:marLeft w:val="0"/>
      <w:marRight w:val="0"/>
      <w:marTop w:val="0"/>
      <w:marBottom w:val="0"/>
      <w:divBdr>
        <w:top w:val="none" w:sz="0" w:space="0" w:color="auto"/>
        <w:left w:val="none" w:sz="0" w:space="0" w:color="auto"/>
        <w:bottom w:val="none" w:sz="0" w:space="0" w:color="auto"/>
        <w:right w:val="none" w:sz="0" w:space="0" w:color="auto"/>
      </w:divBdr>
    </w:div>
    <w:div w:id="2046901304">
      <w:bodyDiv w:val="1"/>
      <w:marLeft w:val="0"/>
      <w:marRight w:val="0"/>
      <w:marTop w:val="0"/>
      <w:marBottom w:val="0"/>
      <w:divBdr>
        <w:top w:val="none" w:sz="0" w:space="0" w:color="auto"/>
        <w:left w:val="none" w:sz="0" w:space="0" w:color="auto"/>
        <w:bottom w:val="none" w:sz="0" w:space="0" w:color="auto"/>
        <w:right w:val="none" w:sz="0" w:space="0" w:color="auto"/>
      </w:divBdr>
    </w:div>
    <w:div w:id="212803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37AFAB7-B1DA-4210-888C-F3A25C3E6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6805</Words>
  <Characters>38794</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2022-10-06T13:11:00Z</dcterms:created>
  <dcterms:modified xsi:type="dcterms:W3CDTF">2022-10-06T13:22:00Z</dcterms:modified>
</cp:coreProperties>
</file>